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1F4EF1"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4087495</wp:posOffset>
                </wp:positionH>
                <wp:positionV relativeFrom="paragraph">
                  <wp:posOffset>3810</wp:posOffset>
                </wp:positionV>
                <wp:extent cx="2474595"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4595" cy="1192530"/>
                        </a:xfrm>
                        <a:prstGeom prst="rect">
                          <a:avLst/>
                        </a:prstGeom>
                        <a:noFill/>
                        <a:ln w="9525">
                          <a:noFill/>
                          <a:miter lim="800000"/>
                          <a:headEnd/>
                          <a:tailEnd/>
                        </a:ln>
                      </wps:spPr>
                      <wps:txbx>
                        <w:txbxContent>
                          <w:p w:rsidR="00722DDA" w:rsidRPr="00041308" w:rsidRDefault="00722DDA" w:rsidP="00722DDA">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722DDA" w:rsidRPr="00F22485" w:rsidRDefault="00722DDA" w:rsidP="00722DDA">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722DDA" w:rsidRPr="00C43D4E" w:rsidRDefault="00722DDA" w:rsidP="00722DDA">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722DDA" w:rsidRDefault="00722DDA" w:rsidP="00722DDA">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722DDA" w:rsidRPr="00010061" w:rsidRDefault="00722DDA" w:rsidP="00722DDA">
                            <w:pPr>
                              <w:ind w:right="-21" w:firstLine="0"/>
                              <w:rPr>
                                <w:rFonts w:ascii="Helios" w:hAnsi="Helios"/>
                                <w:sz w:val="12"/>
                                <w:szCs w:val="12"/>
                              </w:rPr>
                            </w:pPr>
                            <w:r w:rsidRPr="00010061">
                              <w:rPr>
                                <w:rFonts w:ascii="Helios" w:hAnsi="Helios"/>
                                <w:sz w:val="12"/>
                                <w:szCs w:val="12"/>
                              </w:rPr>
                              <w:t>телефон доверия: +7 (495) 747-92-99</w:t>
                            </w:r>
                          </w:p>
                          <w:p w:rsidR="00722DDA" w:rsidRPr="00DF7C9F" w:rsidRDefault="00722DDA" w:rsidP="00722DDA">
                            <w:pPr>
                              <w:ind w:right="-21" w:firstLine="0"/>
                              <w:rPr>
                                <w:rFonts w:ascii="Helios" w:hAnsi="Helios"/>
                                <w:sz w:val="13"/>
                                <w:szCs w:val="13"/>
                                <w:lang w:val="en-US"/>
                              </w:rPr>
                            </w:pPr>
                            <w:proofErr w:type="gramStart"/>
                            <w:r w:rsidRPr="00C43D4E">
                              <w:rPr>
                                <w:rFonts w:ascii="Helios" w:hAnsi="Helios"/>
                                <w:sz w:val="13"/>
                                <w:szCs w:val="13"/>
                                <w:lang w:val="en-US"/>
                              </w:rPr>
                              <w:t>e</w:t>
                            </w:r>
                            <w:r w:rsidRPr="00DF7C9F">
                              <w:rPr>
                                <w:rFonts w:ascii="Helios" w:hAnsi="Helios"/>
                                <w:sz w:val="13"/>
                                <w:szCs w:val="13"/>
                                <w:lang w:val="en-US"/>
                              </w:rPr>
                              <w:t>-</w:t>
                            </w:r>
                            <w:r w:rsidRPr="00C43D4E">
                              <w:rPr>
                                <w:rFonts w:ascii="Helios" w:hAnsi="Helios"/>
                                <w:sz w:val="13"/>
                                <w:szCs w:val="13"/>
                                <w:lang w:val="en-US"/>
                              </w:rPr>
                              <w:t>mail</w:t>
                            </w:r>
                            <w:proofErr w:type="gramEnd"/>
                            <w:r w:rsidRPr="00DF7C9F">
                              <w:rPr>
                                <w:rFonts w:ascii="Helios" w:hAnsi="Helios"/>
                                <w:sz w:val="13"/>
                                <w:szCs w:val="13"/>
                                <w:lang w:val="en-US"/>
                              </w:rPr>
                              <w:t xml:space="preserve">: </w:t>
                            </w:r>
                            <w:r w:rsidRPr="00383DAE">
                              <w:rPr>
                                <w:rFonts w:ascii="Helios" w:hAnsi="Helios"/>
                                <w:sz w:val="13"/>
                                <w:szCs w:val="13"/>
                                <w:lang w:val="en-US"/>
                              </w:rPr>
                              <w:t>lipetskenergo</w:t>
                            </w:r>
                            <w:r w:rsidRPr="00DF7C9F">
                              <w:rPr>
                                <w:rFonts w:ascii="Helios" w:hAnsi="Helios"/>
                                <w:sz w:val="13"/>
                                <w:szCs w:val="13"/>
                                <w:lang w:val="en-US"/>
                              </w:rPr>
                              <w:t>@</w:t>
                            </w:r>
                            <w:r w:rsidRPr="00C43D4E">
                              <w:rPr>
                                <w:rFonts w:ascii="Helios" w:hAnsi="Helios"/>
                                <w:sz w:val="13"/>
                                <w:szCs w:val="13"/>
                                <w:lang w:val="en-US"/>
                              </w:rPr>
                              <w:t>mrsk</w:t>
                            </w:r>
                            <w:r w:rsidRPr="00DF7C9F">
                              <w:rPr>
                                <w:rFonts w:ascii="Helios" w:hAnsi="Helios"/>
                                <w:sz w:val="13"/>
                                <w:szCs w:val="13"/>
                                <w:lang w:val="en-US"/>
                              </w:rPr>
                              <w:t>-1.</w:t>
                            </w:r>
                            <w:r w:rsidRPr="00C43D4E">
                              <w:rPr>
                                <w:rFonts w:ascii="Helios" w:hAnsi="Helios"/>
                                <w:sz w:val="13"/>
                                <w:szCs w:val="13"/>
                                <w:lang w:val="en-US"/>
                              </w:rPr>
                              <w:t>ru</w:t>
                            </w:r>
                            <w:r w:rsidRPr="00DF7C9F">
                              <w:rPr>
                                <w:rFonts w:ascii="Helios" w:hAnsi="Helios"/>
                                <w:sz w:val="13"/>
                                <w:szCs w:val="13"/>
                                <w:lang w:val="en-US"/>
                              </w:rPr>
                              <w:t xml:space="preserve">, </w:t>
                            </w:r>
                            <w:r w:rsidRPr="00C43D4E">
                              <w:rPr>
                                <w:rFonts w:ascii="Helios" w:hAnsi="Helios"/>
                                <w:sz w:val="13"/>
                                <w:szCs w:val="13"/>
                                <w:lang w:val="en-US"/>
                              </w:rPr>
                              <w:t>http</w:t>
                            </w:r>
                            <w:r w:rsidRPr="00DF7C9F">
                              <w:rPr>
                                <w:rFonts w:ascii="Helios" w:hAnsi="Helios"/>
                                <w:sz w:val="13"/>
                                <w:szCs w:val="13"/>
                                <w:lang w:val="en-US"/>
                              </w:rPr>
                              <w:t>://</w:t>
                            </w:r>
                            <w:r w:rsidRPr="00C43D4E">
                              <w:rPr>
                                <w:rFonts w:ascii="Helios" w:hAnsi="Helios"/>
                                <w:sz w:val="13"/>
                                <w:szCs w:val="13"/>
                                <w:lang w:val="en-US"/>
                              </w:rPr>
                              <w:t>www</w:t>
                            </w:r>
                            <w:r w:rsidRPr="00DF7C9F">
                              <w:rPr>
                                <w:rFonts w:ascii="Helios" w:hAnsi="Helios"/>
                                <w:sz w:val="13"/>
                                <w:szCs w:val="13"/>
                                <w:lang w:val="en-US"/>
                              </w:rPr>
                              <w:t>.</w:t>
                            </w:r>
                            <w:r w:rsidRPr="00C43D4E">
                              <w:rPr>
                                <w:rFonts w:ascii="Helios" w:hAnsi="Helios"/>
                                <w:sz w:val="13"/>
                                <w:szCs w:val="13"/>
                                <w:lang w:val="en-US"/>
                              </w:rPr>
                              <w:t>mrsk</w:t>
                            </w:r>
                            <w:r w:rsidRPr="00DF7C9F">
                              <w:rPr>
                                <w:rFonts w:ascii="Helios" w:hAnsi="Helios"/>
                                <w:sz w:val="13"/>
                                <w:szCs w:val="13"/>
                                <w:lang w:val="en-US"/>
                              </w:rPr>
                              <w:t>-1.</w:t>
                            </w:r>
                            <w:r w:rsidRPr="00C43D4E">
                              <w:rPr>
                                <w:rFonts w:ascii="Helios" w:hAnsi="Helios"/>
                                <w:sz w:val="13"/>
                                <w:szCs w:val="13"/>
                                <w:lang w:val="en-US"/>
                              </w:rPr>
                              <w:t>ru</w:t>
                            </w:r>
                          </w:p>
                          <w:p w:rsidR="00891B14" w:rsidRPr="00DF7C9F" w:rsidRDefault="00891B14" w:rsidP="00891B14">
                            <w:pPr>
                              <w:ind w:right="-21" w:firstLine="0"/>
                              <w:jc w:val="left"/>
                              <w:rPr>
                                <w:rFonts w:ascii="Helios" w:hAnsi="Helios"/>
                                <w:sz w:val="13"/>
                                <w:szCs w:val="13"/>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1.85pt;margin-top:.3pt;width:194.85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" filled="f" stroked="f">
                <v:textbox>
                  <w:txbxContent>
                    <w:p w:rsidR="00722DDA" w:rsidRPr="00041308" w:rsidRDefault="00722DDA" w:rsidP="00722DDA">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722DDA" w:rsidRPr="00F22485" w:rsidRDefault="00722DDA" w:rsidP="00722DDA">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722DDA" w:rsidRPr="00C43D4E" w:rsidRDefault="00722DDA" w:rsidP="00722DDA">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722DDA" w:rsidRDefault="00722DDA" w:rsidP="00722DDA">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722DDA" w:rsidRPr="00010061" w:rsidRDefault="00722DDA" w:rsidP="00722DDA">
                      <w:pPr>
                        <w:ind w:right="-21" w:firstLine="0"/>
                        <w:rPr>
                          <w:rFonts w:ascii="Helios" w:hAnsi="Helios"/>
                          <w:sz w:val="12"/>
                          <w:szCs w:val="12"/>
                        </w:rPr>
                      </w:pPr>
                      <w:r w:rsidRPr="00010061">
                        <w:rPr>
                          <w:rFonts w:ascii="Helios" w:hAnsi="Helios"/>
                          <w:sz w:val="12"/>
                          <w:szCs w:val="12"/>
                        </w:rPr>
                        <w:t>телефон доверия: +7 (495) 747-92-99</w:t>
                      </w:r>
                    </w:p>
                    <w:p w:rsidR="00722DDA" w:rsidRPr="005570F1" w:rsidRDefault="00722DDA" w:rsidP="00722DDA">
                      <w:pPr>
                        <w:ind w:right="-21" w:firstLine="0"/>
                        <w:rPr>
                          <w:rFonts w:ascii="Helios" w:hAnsi="Helios"/>
                          <w:sz w:val="13"/>
                          <w:szCs w:val="13"/>
                        </w:rPr>
                      </w:pPr>
                      <w:r w:rsidRPr="00C43D4E">
                        <w:rPr>
                          <w:rFonts w:ascii="Helios" w:hAnsi="Helios"/>
                          <w:sz w:val="13"/>
                          <w:szCs w:val="13"/>
                          <w:lang w:val="en-US"/>
                        </w:rPr>
                        <w:t>e</w:t>
                      </w:r>
                      <w:r w:rsidRPr="005570F1">
                        <w:rPr>
                          <w:rFonts w:ascii="Helios" w:hAnsi="Helios"/>
                          <w:sz w:val="13"/>
                          <w:szCs w:val="13"/>
                        </w:rPr>
                        <w:t>-</w:t>
                      </w:r>
                      <w:r w:rsidRPr="00C43D4E">
                        <w:rPr>
                          <w:rFonts w:ascii="Helios" w:hAnsi="Helios"/>
                          <w:sz w:val="13"/>
                          <w:szCs w:val="13"/>
                          <w:lang w:val="en-US"/>
                        </w:rPr>
                        <w:t>mail</w:t>
                      </w:r>
                      <w:r w:rsidRPr="005570F1">
                        <w:rPr>
                          <w:rFonts w:ascii="Helios" w:hAnsi="Helios"/>
                          <w:sz w:val="13"/>
                          <w:szCs w:val="13"/>
                        </w:rPr>
                        <w:t xml:space="preserve">: </w:t>
                      </w:r>
                      <w:r w:rsidRPr="00383DAE">
                        <w:rPr>
                          <w:rFonts w:ascii="Helios" w:hAnsi="Helios"/>
                          <w:sz w:val="13"/>
                          <w:szCs w:val="13"/>
                          <w:lang w:val="en-US"/>
                        </w:rPr>
                        <w:t>lipetskenergo</w:t>
                      </w:r>
                      <w:r w:rsidRPr="005570F1">
                        <w:rPr>
                          <w:rFonts w:ascii="Helios" w:hAnsi="Helios"/>
                          <w:sz w:val="13"/>
                          <w:szCs w:val="13"/>
                        </w:rPr>
                        <w:t>@</w:t>
                      </w:r>
                      <w:r w:rsidRPr="00C43D4E">
                        <w:rPr>
                          <w:rFonts w:ascii="Helios" w:hAnsi="Helios"/>
                          <w:sz w:val="13"/>
                          <w:szCs w:val="13"/>
                          <w:lang w:val="en-US"/>
                        </w:rPr>
                        <w:t>mrsk</w:t>
                      </w:r>
                      <w:r w:rsidRPr="005570F1">
                        <w:rPr>
                          <w:rFonts w:ascii="Helios" w:hAnsi="Helios"/>
                          <w:sz w:val="13"/>
                          <w:szCs w:val="13"/>
                        </w:rPr>
                        <w:t>-1.</w:t>
                      </w:r>
                      <w:r w:rsidRPr="00C43D4E">
                        <w:rPr>
                          <w:rFonts w:ascii="Helios" w:hAnsi="Helios"/>
                          <w:sz w:val="13"/>
                          <w:szCs w:val="13"/>
                          <w:lang w:val="en-US"/>
                        </w:rPr>
                        <w:t>ru</w:t>
                      </w:r>
                      <w:r w:rsidRPr="005570F1">
                        <w:rPr>
                          <w:rFonts w:ascii="Helios" w:hAnsi="Helios"/>
                          <w:sz w:val="13"/>
                          <w:szCs w:val="13"/>
                        </w:rPr>
                        <w:t xml:space="preserve">, </w:t>
                      </w:r>
                      <w:r w:rsidRPr="00C43D4E">
                        <w:rPr>
                          <w:rFonts w:ascii="Helios" w:hAnsi="Helios"/>
                          <w:sz w:val="13"/>
                          <w:szCs w:val="13"/>
                          <w:lang w:val="en-US"/>
                        </w:rPr>
                        <w:t>http</w:t>
                      </w:r>
                      <w:r w:rsidRPr="005570F1">
                        <w:rPr>
                          <w:rFonts w:ascii="Helios" w:hAnsi="Helios"/>
                          <w:sz w:val="13"/>
                          <w:szCs w:val="13"/>
                        </w:rPr>
                        <w:t>://</w:t>
                      </w:r>
                      <w:r w:rsidRPr="00C43D4E">
                        <w:rPr>
                          <w:rFonts w:ascii="Helios" w:hAnsi="Helios"/>
                          <w:sz w:val="13"/>
                          <w:szCs w:val="13"/>
                          <w:lang w:val="en-US"/>
                        </w:rPr>
                        <w:t>www</w:t>
                      </w:r>
                      <w:r w:rsidRPr="005570F1">
                        <w:rPr>
                          <w:rFonts w:ascii="Helios" w:hAnsi="Helios"/>
                          <w:sz w:val="13"/>
                          <w:szCs w:val="13"/>
                        </w:rPr>
                        <w:t>.</w:t>
                      </w:r>
                      <w:r w:rsidRPr="00C43D4E">
                        <w:rPr>
                          <w:rFonts w:ascii="Helios" w:hAnsi="Helios"/>
                          <w:sz w:val="13"/>
                          <w:szCs w:val="13"/>
                          <w:lang w:val="en-US"/>
                        </w:rPr>
                        <w:t>mrsk</w:t>
                      </w:r>
                      <w:r w:rsidRPr="005570F1">
                        <w:rPr>
                          <w:rFonts w:ascii="Helios" w:hAnsi="Helios"/>
                          <w:sz w:val="13"/>
                          <w:szCs w:val="13"/>
                        </w:rPr>
                        <w:t>-1.</w:t>
                      </w:r>
                      <w:r w:rsidRPr="00C43D4E">
                        <w:rPr>
                          <w:rFonts w:ascii="Helios" w:hAnsi="Helios"/>
                          <w:sz w:val="13"/>
                          <w:szCs w:val="13"/>
                          <w:lang w:val="en-US"/>
                        </w:rPr>
                        <w:t>ru</w:t>
                      </w:r>
                    </w:p>
                    <w:p w:rsidR="00891B14" w:rsidRPr="00722DDA" w:rsidRDefault="00891B14" w:rsidP="00891B14">
                      <w:pPr>
                        <w:ind w:right="-21" w:firstLine="0"/>
                        <w:jc w:val="left"/>
                        <w:rPr>
                          <w:rFonts w:ascii="Helios" w:hAnsi="Helios"/>
                          <w:sz w:val="13"/>
                          <w:szCs w:val="13"/>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1F4EF1" w:rsidRDefault="001F4EF1" w:rsidP="001F4EF1">
      <w:pPr>
        <w:spacing w:line="240" w:lineRule="auto"/>
        <w:jc w:val="right"/>
        <w:rPr>
          <w:sz w:val="24"/>
          <w:szCs w:val="24"/>
        </w:rPr>
      </w:pPr>
      <w:r>
        <w:rPr>
          <w:sz w:val="24"/>
          <w:szCs w:val="24"/>
        </w:rPr>
        <w:t>Председатель закупочной комиссии -</w:t>
      </w:r>
    </w:p>
    <w:p w:rsidR="001F4EF1" w:rsidRPr="00C36F0C" w:rsidRDefault="001F4EF1" w:rsidP="001F4EF1">
      <w:pPr>
        <w:spacing w:line="240" w:lineRule="auto"/>
        <w:ind w:left="4139" w:firstLine="0"/>
        <w:jc w:val="right"/>
        <w:rPr>
          <w:sz w:val="24"/>
          <w:szCs w:val="24"/>
        </w:rPr>
      </w:pPr>
      <w:r w:rsidRPr="00C36F0C">
        <w:rPr>
          <w:sz w:val="24"/>
          <w:szCs w:val="24"/>
        </w:rPr>
        <w:t>Начальник Управления логистики и МТО</w:t>
      </w:r>
    </w:p>
    <w:p w:rsidR="001F4EF1" w:rsidRPr="00C12FA4" w:rsidRDefault="001F4EF1" w:rsidP="001F4EF1">
      <w:pPr>
        <w:spacing w:line="240" w:lineRule="auto"/>
        <w:jc w:val="right"/>
        <w:rPr>
          <w:sz w:val="24"/>
          <w:szCs w:val="24"/>
        </w:rPr>
      </w:pPr>
      <w:r w:rsidRPr="00C36F0C">
        <w:rPr>
          <w:sz w:val="24"/>
          <w:szCs w:val="24"/>
        </w:rPr>
        <w:t>филиала ПАО «МРСК Центра» - «Липецкэнерго»</w:t>
      </w:r>
    </w:p>
    <w:p w:rsidR="001F4EF1" w:rsidRPr="00C12FA4" w:rsidRDefault="001F4EF1" w:rsidP="001F4EF1">
      <w:pPr>
        <w:spacing w:line="240" w:lineRule="auto"/>
        <w:jc w:val="right"/>
      </w:pPr>
    </w:p>
    <w:p w:rsidR="001F4EF1" w:rsidRPr="00C12FA4" w:rsidRDefault="001F4EF1" w:rsidP="001F4EF1">
      <w:pPr>
        <w:spacing w:line="240" w:lineRule="auto"/>
        <w:jc w:val="right"/>
        <w:rPr>
          <w:sz w:val="24"/>
          <w:szCs w:val="24"/>
        </w:rPr>
      </w:pPr>
      <w:r w:rsidRPr="00C12FA4">
        <w:rPr>
          <w:sz w:val="24"/>
          <w:szCs w:val="24"/>
        </w:rPr>
        <w:t>_</w:t>
      </w:r>
      <w:r>
        <w:rPr>
          <w:sz w:val="24"/>
          <w:szCs w:val="24"/>
        </w:rPr>
        <w:t>___________________ С.В. Иванов</w:t>
      </w:r>
    </w:p>
    <w:p w:rsidR="001F4EF1" w:rsidRPr="00C12FA4" w:rsidRDefault="001F4EF1" w:rsidP="001F4EF1">
      <w:pPr>
        <w:spacing w:line="240" w:lineRule="auto"/>
        <w:jc w:val="right"/>
        <w:rPr>
          <w:sz w:val="24"/>
          <w:szCs w:val="24"/>
        </w:rPr>
      </w:pPr>
    </w:p>
    <w:p w:rsidR="001F4EF1" w:rsidRPr="00C12FA4" w:rsidRDefault="001F4EF1" w:rsidP="001F4EF1">
      <w:pPr>
        <w:ind w:left="5670" w:firstLine="0"/>
        <w:jc w:val="right"/>
        <w:rPr>
          <w:sz w:val="24"/>
          <w:szCs w:val="24"/>
        </w:rPr>
      </w:pPr>
      <w:r>
        <w:rPr>
          <w:sz w:val="24"/>
          <w:szCs w:val="24"/>
        </w:rPr>
        <w:t xml:space="preserve"> «</w:t>
      </w:r>
      <w:r w:rsidR="00DF7C9F">
        <w:rPr>
          <w:sz w:val="24"/>
          <w:szCs w:val="24"/>
        </w:rPr>
        <w:t>21</w:t>
      </w:r>
      <w:r>
        <w:rPr>
          <w:sz w:val="24"/>
          <w:szCs w:val="24"/>
        </w:rPr>
        <w:t xml:space="preserve">» января </w:t>
      </w:r>
      <w:r w:rsidRPr="00C12FA4">
        <w:rPr>
          <w:sz w:val="24"/>
          <w:szCs w:val="24"/>
        </w:rPr>
        <w:t>201</w:t>
      </w:r>
      <w:r>
        <w:rPr>
          <w:sz w:val="24"/>
          <w:szCs w:val="24"/>
        </w:rPr>
        <w:t>6</w:t>
      </w:r>
      <w:r w:rsidRPr="00C12FA4">
        <w:rPr>
          <w:sz w:val="24"/>
          <w:szCs w:val="24"/>
        </w:rPr>
        <w:t xml:space="preserve"> г.</w:t>
      </w:r>
    </w:p>
    <w:p w:rsidR="001F4EF1" w:rsidRPr="00C12FA4" w:rsidRDefault="001F4EF1" w:rsidP="001F4EF1">
      <w:pPr>
        <w:ind w:firstLine="0"/>
        <w:jc w:val="left"/>
        <w:rPr>
          <w:sz w:val="24"/>
          <w:szCs w:val="24"/>
        </w:rPr>
      </w:pPr>
    </w:p>
    <w:p w:rsidR="001F4EF1" w:rsidRPr="00C12FA4" w:rsidRDefault="001F4EF1" w:rsidP="001F4EF1">
      <w:pPr>
        <w:spacing w:line="240" w:lineRule="auto"/>
        <w:ind w:left="6804" w:firstLine="0"/>
        <w:rPr>
          <w:b/>
          <w:kern w:val="36"/>
          <w:sz w:val="24"/>
          <w:szCs w:val="24"/>
        </w:rPr>
      </w:pPr>
      <w:r w:rsidRPr="00C12FA4">
        <w:rPr>
          <w:b/>
          <w:kern w:val="36"/>
          <w:sz w:val="24"/>
          <w:szCs w:val="24"/>
        </w:rPr>
        <w:t>Согласовано на заседании</w:t>
      </w:r>
    </w:p>
    <w:p w:rsidR="001F4EF1" w:rsidRPr="00C12FA4" w:rsidRDefault="001F4EF1" w:rsidP="001F4EF1">
      <w:pPr>
        <w:spacing w:line="240" w:lineRule="auto"/>
        <w:ind w:left="6804" w:firstLine="0"/>
        <w:rPr>
          <w:b/>
          <w:kern w:val="36"/>
          <w:sz w:val="24"/>
          <w:szCs w:val="24"/>
        </w:rPr>
      </w:pPr>
      <w:r w:rsidRPr="00C12FA4">
        <w:rPr>
          <w:b/>
          <w:kern w:val="36"/>
          <w:sz w:val="24"/>
          <w:szCs w:val="24"/>
        </w:rPr>
        <w:t>закупочной комиссии</w:t>
      </w:r>
    </w:p>
    <w:p w:rsidR="001F4EF1" w:rsidRPr="00C12FA4" w:rsidRDefault="00DF7C9F" w:rsidP="001F4EF1">
      <w:pPr>
        <w:spacing w:line="240" w:lineRule="auto"/>
        <w:ind w:left="6804" w:firstLine="0"/>
        <w:rPr>
          <w:b/>
          <w:kern w:val="36"/>
          <w:sz w:val="24"/>
          <w:szCs w:val="24"/>
        </w:rPr>
      </w:pPr>
      <w:r>
        <w:rPr>
          <w:b/>
          <w:kern w:val="36"/>
          <w:sz w:val="24"/>
          <w:szCs w:val="24"/>
        </w:rPr>
        <w:t>Протокол № 0008</w:t>
      </w:r>
      <w:r w:rsidR="001F4EF1">
        <w:rPr>
          <w:b/>
          <w:kern w:val="36"/>
          <w:sz w:val="24"/>
          <w:szCs w:val="24"/>
        </w:rPr>
        <w:t>-ЛП-16</w:t>
      </w:r>
    </w:p>
    <w:p w:rsidR="007556FF" w:rsidRPr="00C12FA4" w:rsidRDefault="001F4EF1" w:rsidP="001F4EF1">
      <w:pPr>
        <w:spacing w:line="240" w:lineRule="auto"/>
        <w:ind w:left="6804" w:firstLine="0"/>
        <w:rPr>
          <w:b/>
          <w:kern w:val="36"/>
          <w:sz w:val="24"/>
          <w:szCs w:val="24"/>
        </w:rPr>
      </w:pPr>
      <w:r>
        <w:rPr>
          <w:b/>
          <w:kern w:val="36"/>
          <w:sz w:val="24"/>
          <w:szCs w:val="24"/>
        </w:rPr>
        <w:t>от «</w:t>
      </w:r>
      <w:r w:rsidR="00DF7C9F">
        <w:rPr>
          <w:b/>
          <w:kern w:val="36"/>
          <w:sz w:val="24"/>
          <w:szCs w:val="24"/>
        </w:rPr>
        <w:t>21</w:t>
      </w:r>
      <w:r>
        <w:rPr>
          <w:b/>
          <w:kern w:val="36"/>
          <w:sz w:val="24"/>
          <w:szCs w:val="24"/>
        </w:rPr>
        <w:t>» января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1F4EF1">
        <w:rPr>
          <w:b/>
          <w:sz w:val="24"/>
          <w:szCs w:val="24"/>
        </w:rPr>
        <w:t>Договора</w:t>
      </w:r>
      <w:proofErr w:type="gramEnd"/>
      <w:r w:rsidR="001F4EF1" w:rsidRPr="00B047CF">
        <w:rPr>
          <w:b/>
          <w:sz w:val="24"/>
          <w:szCs w:val="24"/>
        </w:rPr>
        <w:t xml:space="preserve"> на оказание </w:t>
      </w:r>
      <w:r w:rsidR="001F4EF1">
        <w:rPr>
          <w:b/>
          <w:sz w:val="24"/>
          <w:szCs w:val="24"/>
        </w:rPr>
        <w:t xml:space="preserve">услуг </w:t>
      </w:r>
      <w:r w:rsidR="001F4EF1" w:rsidRPr="00B047CF">
        <w:rPr>
          <w:b/>
          <w:sz w:val="24"/>
          <w:szCs w:val="24"/>
        </w:rPr>
        <w:t xml:space="preserve">по </w:t>
      </w:r>
      <w:r w:rsidR="00DF7C9F">
        <w:rPr>
          <w:b/>
          <w:sz w:val="24"/>
          <w:szCs w:val="24"/>
        </w:rPr>
        <w:t>сервисному обслуживанию и ремонту оргтехники</w:t>
      </w:r>
      <w:r w:rsidR="001F4EF1" w:rsidRPr="00B047CF">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1F4EF1" w:rsidP="007556FF">
      <w:pPr>
        <w:spacing w:line="240" w:lineRule="auto"/>
        <w:ind w:firstLine="0"/>
        <w:jc w:val="center"/>
        <w:rPr>
          <w:sz w:val="24"/>
          <w:szCs w:val="24"/>
        </w:rPr>
      </w:pPr>
      <w:r>
        <w:rPr>
          <w:sz w:val="24"/>
          <w:szCs w:val="24"/>
        </w:rPr>
        <w:t>г. Липецк</w:t>
      </w:r>
      <w:r w:rsidR="007556FF" w:rsidRPr="00C12FA4">
        <w:rPr>
          <w:sz w:val="24"/>
          <w:szCs w:val="24"/>
        </w:rPr>
        <w:br/>
        <w:t>201</w:t>
      </w:r>
      <w:r w:rsidR="00862664">
        <w:rPr>
          <w:sz w:val="24"/>
          <w:szCs w:val="24"/>
        </w:rPr>
        <w:t>6</w:t>
      </w:r>
      <w:r w:rsidR="007556FF"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FC6C5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9D37A7">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6C52">
        <w:rPr>
          <w:noProof/>
        </w:rPr>
        <w:fldChar w:fldCharType="begin"/>
      </w:r>
      <w:r>
        <w:rPr>
          <w:noProof/>
        </w:rPr>
        <w:instrText xml:space="preserve"> PAGEREF _Toc441131294 \h </w:instrText>
      </w:r>
      <w:r w:rsidR="00FC6C52">
        <w:rPr>
          <w:noProof/>
        </w:rPr>
      </w:r>
      <w:r w:rsidR="00FC6C52">
        <w:rPr>
          <w:noProof/>
        </w:rPr>
        <w:fldChar w:fldCharType="separate"/>
      </w:r>
      <w:r w:rsidR="009D37A7">
        <w:rPr>
          <w:noProof/>
        </w:rPr>
        <w:t>4</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6C52">
        <w:rPr>
          <w:noProof/>
        </w:rPr>
        <w:fldChar w:fldCharType="begin"/>
      </w:r>
      <w:r>
        <w:rPr>
          <w:noProof/>
        </w:rPr>
        <w:instrText xml:space="preserve"> PAGEREF _Toc441131295 \h </w:instrText>
      </w:r>
      <w:r w:rsidR="00FC6C52">
        <w:rPr>
          <w:noProof/>
        </w:rPr>
      </w:r>
      <w:r w:rsidR="00FC6C52">
        <w:rPr>
          <w:noProof/>
        </w:rPr>
        <w:fldChar w:fldCharType="separate"/>
      </w:r>
      <w:r w:rsidR="009D37A7">
        <w:rPr>
          <w:noProof/>
        </w:rPr>
        <w:t>5</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6C52">
        <w:rPr>
          <w:noProof/>
        </w:rPr>
        <w:fldChar w:fldCharType="begin"/>
      </w:r>
      <w:r>
        <w:rPr>
          <w:noProof/>
        </w:rPr>
        <w:instrText xml:space="preserve"> PAGEREF _Toc441131296 \h </w:instrText>
      </w:r>
      <w:r w:rsidR="00FC6C52">
        <w:rPr>
          <w:noProof/>
        </w:rPr>
      </w:r>
      <w:r w:rsidR="00FC6C52">
        <w:rPr>
          <w:noProof/>
        </w:rPr>
        <w:fldChar w:fldCharType="separate"/>
      </w:r>
      <w:r w:rsidR="009D37A7">
        <w:rPr>
          <w:noProof/>
        </w:rPr>
        <w:t>6</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6C52">
        <w:rPr>
          <w:noProof/>
        </w:rPr>
        <w:fldChar w:fldCharType="begin"/>
      </w:r>
      <w:r>
        <w:rPr>
          <w:noProof/>
        </w:rPr>
        <w:instrText xml:space="preserve"> PAGEREF _Toc441131297 \h </w:instrText>
      </w:r>
      <w:r w:rsidR="00FC6C52">
        <w:rPr>
          <w:noProof/>
        </w:rPr>
      </w:r>
      <w:r w:rsidR="00FC6C52">
        <w:rPr>
          <w:noProof/>
        </w:rPr>
        <w:fldChar w:fldCharType="separate"/>
      </w:r>
      <w:r w:rsidR="009D37A7">
        <w:rPr>
          <w:noProof/>
        </w:rPr>
        <w:t>6</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6C52">
        <w:rPr>
          <w:noProof/>
        </w:rPr>
        <w:fldChar w:fldCharType="begin"/>
      </w:r>
      <w:r>
        <w:rPr>
          <w:noProof/>
        </w:rPr>
        <w:instrText xml:space="preserve"> PAGEREF _Toc441131298 \h </w:instrText>
      </w:r>
      <w:r w:rsidR="00FC6C52">
        <w:rPr>
          <w:noProof/>
        </w:rPr>
      </w:r>
      <w:r w:rsidR="00FC6C52">
        <w:rPr>
          <w:noProof/>
        </w:rPr>
        <w:fldChar w:fldCharType="separate"/>
      </w:r>
      <w:r w:rsidR="009D37A7">
        <w:rPr>
          <w:noProof/>
        </w:rPr>
        <w:t>7</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FC6C52">
        <w:rPr>
          <w:noProof/>
        </w:rPr>
        <w:fldChar w:fldCharType="begin"/>
      </w:r>
      <w:r>
        <w:rPr>
          <w:noProof/>
        </w:rPr>
        <w:instrText xml:space="preserve"> PAGEREF _Toc441131299 \h </w:instrText>
      </w:r>
      <w:r w:rsidR="00FC6C52">
        <w:rPr>
          <w:noProof/>
        </w:rPr>
      </w:r>
      <w:r w:rsidR="00FC6C52">
        <w:rPr>
          <w:noProof/>
        </w:rPr>
        <w:fldChar w:fldCharType="separate"/>
      </w:r>
      <w:r w:rsidR="009D37A7">
        <w:rPr>
          <w:noProof/>
        </w:rPr>
        <w:t>8</w:t>
      </w:r>
      <w:r w:rsidR="00FC6C52">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FC6C52">
        <w:rPr>
          <w:noProof/>
        </w:rPr>
        <w:fldChar w:fldCharType="begin"/>
      </w:r>
      <w:r>
        <w:rPr>
          <w:noProof/>
        </w:rPr>
        <w:instrText xml:space="preserve"> PAGEREF _Toc441131306 \h </w:instrText>
      </w:r>
      <w:r w:rsidR="00FC6C52">
        <w:rPr>
          <w:noProof/>
        </w:rPr>
      </w:r>
      <w:r w:rsidR="00FC6C52">
        <w:rPr>
          <w:noProof/>
        </w:rPr>
        <w:fldChar w:fldCharType="separate"/>
      </w:r>
      <w:r w:rsidR="009D37A7">
        <w:rPr>
          <w:noProof/>
        </w:rPr>
        <w:t>10</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6C52">
        <w:rPr>
          <w:noProof/>
        </w:rPr>
        <w:fldChar w:fldCharType="begin"/>
      </w:r>
      <w:r>
        <w:rPr>
          <w:noProof/>
        </w:rPr>
        <w:instrText xml:space="preserve"> PAGEREF _Toc441131307 \h </w:instrText>
      </w:r>
      <w:r w:rsidR="00FC6C52">
        <w:rPr>
          <w:noProof/>
        </w:rPr>
      </w:r>
      <w:r w:rsidR="00FC6C52">
        <w:rPr>
          <w:noProof/>
        </w:rPr>
        <w:fldChar w:fldCharType="separate"/>
      </w:r>
      <w:r w:rsidR="009D37A7">
        <w:rPr>
          <w:noProof/>
        </w:rPr>
        <w:t>10</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FC6C52">
        <w:rPr>
          <w:noProof/>
        </w:rPr>
        <w:fldChar w:fldCharType="begin"/>
      </w:r>
      <w:r>
        <w:rPr>
          <w:noProof/>
        </w:rPr>
        <w:instrText xml:space="preserve"> PAGEREF _Toc441131311 \h </w:instrText>
      </w:r>
      <w:r w:rsidR="00FC6C52">
        <w:rPr>
          <w:noProof/>
        </w:rPr>
      </w:r>
      <w:r w:rsidR="00FC6C52">
        <w:rPr>
          <w:noProof/>
        </w:rPr>
        <w:fldChar w:fldCharType="separate"/>
      </w:r>
      <w:r w:rsidR="009D37A7">
        <w:rPr>
          <w:noProof/>
        </w:rPr>
        <w:t>10</w:t>
      </w:r>
      <w:r w:rsidR="00FC6C52">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6C52">
        <w:rPr>
          <w:noProof/>
        </w:rPr>
        <w:fldChar w:fldCharType="begin"/>
      </w:r>
      <w:r>
        <w:rPr>
          <w:noProof/>
        </w:rPr>
        <w:instrText xml:space="preserve"> PAGEREF _Toc441131315 \h </w:instrText>
      </w:r>
      <w:r w:rsidR="00FC6C52">
        <w:rPr>
          <w:noProof/>
        </w:rPr>
      </w:r>
      <w:r w:rsidR="00FC6C52">
        <w:rPr>
          <w:noProof/>
        </w:rPr>
        <w:fldChar w:fldCharType="separate"/>
      </w:r>
      <w:r w:rsidR="009D37A7">
        <w:rPr>
          <w:noProof/>
        </w:rPr>
        <w:t>13</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6C52">
        <w:rPr>
          <w:noProof/>
        </w:rPr>
        <w:fldChar w:fldCharType="begin"/>
      </w:r>
      <w:r>
        <w:rPr>
          <w:noProof/>
        </w:rPr>
        <w:instrText xml:space="preserve"> PAGEREF _Toc441131316 \h </w:instrText>
      </w:r>
      <w:r w:rsidR="00FC6C52">
        <w:rPr>
          <w:noProof/>
        </w:rPr>
      </w:r>
      <w:r w:rsidR="00FC6C52">
        <w:rPr>
          <w:noProof/>
        </w:rPr>
        <w:fldChar w:fldCharType="separate"/>
      </w:r>
      <w:r w:rsidR="009D37A7">
        <w:rPr>
          <w:noProof/>
        </w:rPr>
        <w:t>13</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6C52">
        <w:rPr>
          <w:noProof/>
        </w:rPr>
        <w:fldChar w:fldCharType="begin"/>
      </w:r>
      <w:r>
        <w:rPr>
          <w:noProof/>
        </w:rPr>
        <w:instrText xml:space="preserve"> PAGEREF _Toc441131319 \h </w:instrText>
      </w:r>
      <w:r w:rsidR="00FC6C52">
        <w:rPr>
          <w:noProof/>
        </w:rPr>
      </w:r>
      <w:r w:rsidR="00FC6C52">
        <w:rPr>
          <w:noProof/>
        </w:rPr>
        <w:fldChar w:fldCharType="separate"/>
      </w:r>
      <w:r w:rsidR="009D37A7">
        <w:rPr>
          <w:noProof/>
        </w:rPr>
        <w:t>13</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6C52">
        <w:rPr>
          <w:noProof/>
        </w:rPr>
        <w:fldChar w:fldCharType="begin"/>
      </w:r>
      <w:r>
        <w:rPr>
          <w:noProof/>
        </w:rPr>
        <w:instrText xml:space="preserve"> PAGEREF _Toc441131320 \h </w:instrText>
      </w:r>
      <w:r w:rsidR="00FC6C52">
        <w:rPr>
          <w:noProof/>
        </w:rPr>
      </w:r>
      <w:r w:rsidR="00FC6C52">
        <w:rPr>
          <w:noProof/>
        </w:rPr>
        <w:fldChar w:fldCharType="separate"/>
      </w:r>
      <w:r w:rsidR="009D37A7">
        <w:rPr>
          <w:noProof/>
        </w:rPr>
        <w:t>14</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6C52">
        <w:rPr>
          <w:noProof/>
        </w:rPr>
        <w:fldChar w:fldCharType="begin"/>
      </w:r>
      <w:r>
        <w:rPr>
          <w:noProof/>
        </w:rPr>
        <w:instrText xml:space="preserve"> PAGEREF _Toc441131335 \h </w:instrText>
      </w:r>
      <w:r w:rsidR="00FC6C52">
        <w:rPr>
          <w:noProof/>
        </w:rPr>
      </w:r>
      <w:r w:rsidR="00FC6C52">
        <w:rPr>
          <w:noProof/>
        </w:rPr>
        <w:fldChar w:fldCharType="separate"/>
      </w:r>
      <w:r w:rsidR="009D37A7">
        <w:rPr>
          <w:noProof/>
        </w:rPr>
        <w:t>28</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6C52">
        <w:rPr>
          <w:noProof/>
        </w:rPr>
        <w:fldChar w:fldCharType="begin"/>
      </w:r>
      <w:r>
        <w:rPr>
          <w:noProof/>
        </w:rPr>
        <w:instrText xml:space="preserve"> PAGEREF _Toc441131338 \h </w:instrText>
      </w:r>
      <w:r w:rsidR="00FC6C52">
        <w:rPr>
          <w:noProof/>
        </w:rPr>
      </w:r>
      <w:r w:rsidR="00FC6C52">
        <w:rPr>
          <w:noProof/>
        </w:rPr>
        <w:fldChar w:fldCharType="separate"/>
      </w:r>
      <w:r w:rsidR="009D37A7">
        <w:rPr>
          <w:noProof/>
        </w:rPr>
        <w:t>28</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6C52">
        <w:rPr>
          <w:noProof/>
        </w:rPr>
        <w:fldChar w:fldCharType="begin"/>
      </w:r>
      <w:r>
        <w:rPr>
          <w:noProof/>
        </w:rPr>
        <w:instrText xml:space="preserve"> PAGEREF _Toc441131339 \h </w:instrText>
      </w:r>
      <w:r w:rsidR="00FC6C52">
        <w:rPr>
          <w:noProof/>
        </w:rPr>
      </w:r>
      <w:r w:rsidR="00FC6C52">
        <w:rPr>
          <w:noProof/>
        </w:rPr>
        <w:fldChar w:fldCharType="separate"/>
      </w:r>
      <w:r w:rsidR="009D37A7">
        <w:rPr>
          <w:noProof/>
        </w:rPr>
        <w:t>29</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C6C52">
        <w:rPr>
          <w:noProof/>
        </w:rPr>
        <w:fldChar w:fldCharType="begin"/>
      </w:r>
      <w:r>
        <w:rPr>
          <w:noProof/>
        </w:rPr>
        <w:instrText xml:space="preserve"> PAGEREF _Toc441131344 \h </w:instrText>
      </w:r>
      <w:r w:rsidR="00FC6C52">
        <w:rPr>
          <w:noProof/>
        </w:rPr>
      </w:r>
      <w:r w:rsidR="00FC6C52">
        <w:rPr>
          <w:noProof/>
        </w:rPr>
        <w:fldChar w:fldCharType="separate"/>
      </w:r>
      <w:r w:rsidR="009D37A7">
        <w:rPr>
          <w:noProof/>
        </w:rPr>
        <w:t>31</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C6C52">
        <w:rPr>
          <w:noProof/>
        </w:rPr>
        <w:fldChar w:fldCharType="begin"/>
      </w:r>
      <w:r>
        <w:rPr>
          <w:noProof/>
        </w:rPr>
        <w:instrText xml:space="preserve"> PAGEREF _Toc441131345 \h </w:instrText>
      </w:r>
      <w:r w:rsidR="00FC6C52">
        <w:rPr>
          <w:noProof/>
        </w:rPr>
      </w:r>
      <w:r w:rsidR="00FC6C52">
        <w:rPr>
          <w:noProof/>
        </w:rPr>
        <w:fldChar w:fldCharType="separate"/>
      </w:r>
      <w:r w:rsidR="009D37A7">
        <w:rPr>
          <w:noProof/>
        </w:rPr>
        <w:t>32</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6C52">
        <w:rPr>
          <w:noProof/>
        </w:rPr>
        <w:fldChar w:fldCharType="begin"/>
      </w:r>
      <w:r>
        <w:rPr>
          <w:noProof/>
        </w:rPr>
        <w:instrText xml:space="preserve"> PAGEREF _Toc441131346 \h </w:instrText>
      </w:r>
      <w:r w:rsidR="00FC6C52">
        <w:rPr>
          <w:noProof/>
        </w:rPr>
      </w:r>
      <w:r w:rsidR="00FC6C52">
        <w:rPr>
          <w:noProof/>
        </w:rPr>
        <w:fldChar w:fldCharType="separate"/>
      </w:r>
      <w:r w:rsidR="009D37A7">
        <w:rPr>
          <w:noProof/>
        </w:rPr>
        <w:t>32</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6C52">
        <w:rPr>
          <w:noProof/>
        </w:rPr>
        <w:fldChar w:fldCharType="begin"/>
      </w:r>
      <w:r>
        <w:rPr>
          <w:noProof/>
        </w:rPr>
        <w:instrText xml:space="preserve"> PAGEREF _Toc441131347 \h </w:instrText>
      </w:r>
      <w:r w:rsidR="00FC6C52">
        <w:rPr>
          <w:noProof/>
        </w:rPr>
      </w:r>
      <w:r w:rsidR="00FC6C52">
        <w:rPr>
          <w:noProof/>
        </w:rPr>
        <w:fldChar w:fldCharType="separate"/>
      </w:r>
      <w:r w:rsidR="009D37A7">
        <w:rPr>
          <w:noProof/>
        </w:rPr>
        <w:t>33</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FC6C52">
        <w:rPr>
          <w:noProof/>
        </w:rPr>
        <w:fldChar w:fldCharType="begin"/>
      </w:r>
      <w:r>
        <w:rPr>
          <w:noProof/>
        </w:rPr>
        <w:instrText xml:space="preserve"> PAGEREF _Toc441131348 \h </w:instrText>
      </w:r>
      <w:r w:rsidR="00FC6C52">
        <w:rPr>
          <w:noProof/>
        </w:rPr>
      </w:r>
      <w:r w:rsidR="00FC6C52">
        <w:rPr>
          <w:noProof/>
        </w:rPr>
        <w:fldChar w:fldCharType="separate"/>
      </w:r>
      <w:r w:rsidR="009D37A7">
        <w:rPr>
          <w:noProof/>
        </w:rPr>
        <w:t>34</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6C52">
        <w:rPr>
          <w:noProof/>
        </w:rPr>
        <w:fldChar w:fldCharType="begin"/>
      </w:r>
      <w:r>
        <w:rPr>
          <w:noProof/>
        </w:rPr>
        <w:instrText xml:space="preserve"> PAGEREF _Toc441131349 \h </w:instrText>
      </w:r>
      <w:r w:rsidR="00FC6C52">
        <w:rPr>
          <w:noProof/>
        </w:rPr>
      </w:r>
      <w:r w:rsidR="00FC6C52">
        <w:rPr>
          <w:noProof/>
        </w:rPr>
        <w:fldChar w:fldCharType="separate"/>
      </w:r>
      <w:r w:rsidR="009D37A7">
        <w:rPr>
          <w:noProof/>
        </w:rPr>
        <w:t>34</w:t>
      </w:r>
      <w:r w:rsidR="00FC6C52">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6C52">
        <w:rPr>
          <w:noProof/>
        </w:rPr>
        <w:fldChar w:fldCharType="begin"/>
      </w:r>
      <w:r>
        <w:rPr>
          <w:noProof/>
        </w:rPr>
        <w:instrText xml:space="preserve"> PAGEREF _Toc441131350 \h </w:instrText>
      </w:r>
      <w:r w:rsidR="00FC6C52">
        <w:rPr>
          <w:noProof/>
        </w:rPr>
      </w:r>
      <w:r w:rsidR="00FC6C52">
        <w:rPr>
          <w:noProof/>
        </w:rPr>
        <w:fldChar w:fldCharType="separate"/>
      </w:r>
      <w:r w:rsidR="009D37A7">
        <w:rPr>
          <w:noProof/>
        </w:rPr>
        <w:t>35</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FC6C52">
        <w:rPr>
          <w:noProof/>
        </w:rPr>
        <w:fldChar w:fldCharType="begin"/>
      </w:r>
      <w:r>
        <w:rPr>
          <w:noProof/>
        </w:rPr>
        <w:instrText xml:space="preserve"> PAGEREF _Toc441131351 \h </w:instrText>
      </w:r>
      <w:r w:rsidR="00FC6C52">
        <w:rPr>
          <w:noProof/>
        </w:rPr>
      </w:r>
      <w:r w:rsidR="00FC6C52">
        <w:rPr>
          <w:noProof/>
        </w:rPr>
        <w:fldChar w:fldCharType="separate"/>
      </w:r>
      <w:r w:rsidR="009D37A7">
        <w:rPr>
          <w:noProof/>
        </w:rPr>
        <w:t>35</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FC6C52">
        <w:rPr>
          <w:noProof/>
        </w:rPr>
        <w:fldChar w:fldCharType="begin"/>
      </w:r>
      <w:r>
        <w:rPr>
          <w:noProof/>
        </w:rPr>
        <w:instrText xml:space="preserve"> PAGEREF _Toc441131353 \h </w:instrText>
      </w:r>
      <w:r w:rsidR="00FC6C52">
        <w:rPr>
          <w:noProof/>
        </w:rPr>
      </w:r>
      <w:r w:rsidR="00FC6C52">
        <w:rPr>
          <w:noProof/>
        </w:rPr>
        <w:fldChar w:fldCharType="separate"/>
      </w:r>
      <w:r w:rsidR="009D37A7">
        <w:rPr>
          <w:noProof/>
        </w:rPr>
        <w:t>35</w:t>
      </w:r>
      <w:r w:rsidR="00FC6C52">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6C52">
        <w:rPr>
          <w:noProof/>
        </w:rPr>
        <w:fldChar w:fldCharType="begin"/>
      </w:r>
      <w:r>
        <w:rPr>
          <w:noProof/>
        </w:rPr>
        <w:instrText xml:space="preserve"> PAGEREF _Toc441131355 \h </w:instrText>
      </w:r>
      <w:r w:rsidR="00FC6C52">
        <w:rPr>
          <w:noProof/>
        </w:rPr>
      </w:r>
      <w:r w:rsidR="00FC6C52">
        <w:rPr>
          <w:noProof/>
        </w:rPr>
        <w:fldChar w:fldCharType="separate"/>
      </w:r>
      <w:r w:rsidR="009D37A7">
        <w:rPr>
          <w:noProof/>
        </w:rPr>
        <w:t>36</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6C52">
        <w:rPr>
          <w:noProof/>
        </w:rPr>
        <w:fldChar w:fldCharType="begin"/>
      </w:r>
      <w:r>
        <w:rPr>
          <w:noProof/>
        </w:rPr>
        <w:instrText xml:space="preserve"> PAGEREF _Toc441131356 \h </w:instrText>
      </w:r>
      <w:r w:rsidR="00FC6C52">
        <w:rPr>
          <w:noProof/>
        </w:rPr>
      </w:r>
      <w:r w:rsidR="00FC6C52">
        <w:rPr>
          <w:noProof/>
        </w:rPr>
        <w:fldChar w:fldCharType="separate"/>
      </w:r>
      <w:r w:rsidR="009D37A7">
        <w:rPr>
          <w:noProof/>
        </w:rPr>
        <w:t>36</w:t>
      </w:r>
      <w:r w:rsidR="00FC6C52">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C6C52">
        <w:rPr>
          <w:noProof/>
        </w:rPr>
        <w:fldChar w:fldCharType="begin"/>
      </w:r>
      <w:r>
        <w:rPr>
          <w:noProof/>
        </w:rPr>
        <w:instrText xml:space="preserve"> PAGEREF _Toc441131357 \h </w:instrText>
      </w:r>
      <w:r w:rsidR="00FC6C52">
        <w:rPr>
          <w:noProof/>
        </w:rPr>
      </w:r>
      <w:r w:rsidR="00FC6C52">
        <w:rPr>
          <w:noProof/>
        </w:rPr>
        <w:fldChar w:fldCharType="separate"/>
      </w:r>
      <w:r w:rsidR="009D37A7">
        <w:rPr>
          <w:noProof/>
        </w:rPr>
        <w:t>36</w:t>
      </w:r>
      <w:r w:rsidR="00FC6C52">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6C52">
        <w:rPr>
          <w:noProof/>
        </w:rPr>
        <w:fldChar w:fldCharType="begin"/>
      </w:r>
      <w:r>
        <w:rPr>
          <w:noProof/>
        </w:rPr>
        <w:instrText xml:space="preserve"> PAGEREF _Toc441131359 \h </w:instrText>
      </w:r>
      <w:r w:rsidR="00FC6C52">
        <w:rPr>
          <w:noProof/>
        </w:rPr>
      </w:r>
      <w:r w:rsidR="00FC6C52">
        <w:rPr>
          <w:noProof/>
        </w:rPr>
        <w:fldChar w:fldCharType="separate"/>
      </w:r>
      <w:r w:rsidR="009D37A7">
        <w:rPr>
          <w:noProof/>
        </w:rPr>
        <w:t>40</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FC6C52">
        <w:rPr>
          <w:noProof/>
        </w:rPr>
        <w:fldChar w:fldCharType="begin"/>
      </w:r>
      <w:r>
        <w:rPr>
          <w:noProof/>
        </w:rPr>
        <w:instrText xml:space="preserve"> PAGEREF _Toc441131361 \h </w:instrText>
      </w:r>
      <w:r w:rsidR="00FC6C52">
        <w:rPr>
          <w:noProof/>
        </w:rPr>
      </w:r>
      <w:r w:rsidR="00FC6C52">
        <w:rPr>
          <w:noProof/>
        </w:rPr>
        <w:fldChar w:fldCharType="separate"/>
      </w:r>
      <w:r w:rsidR="009D37A7">
        <w:rPr>
          <w:noProof/>
        </w:rPr>
        <w:t>42</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FC6C52">
        <w:rPr>
          <w:noProof/>
        </w:rPr>
        <w:fldChar w:fldCharType="begin"/>
      </w:r>
      <w:r>
        <w:rPr>
          <w:noProof/>
        </w:rPr>
        <w:instrText xml:space="preserve"> PAGEREF _Toc441131364 \h </w:instrText>
      </w:r>
      <w:r w:rsidR="00FC6C52">
        <w:rPr>
          <w:noProof/>
        </w:rPr>
      </w:r>
      <w:r w:rsidR="00FC6C52">
        <w:rPr>
          <w:noProof/>
        </w:rPr>
        <w:fldChar w:fldCharType="separate"/>
      </w:r>
      <w:r w:rsidR="009D37A7">
        <w:rPr>
          <w:noProof/>
        </w:rPr>
        <w:t>45</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FC6C52">
        <w:rPr>
          <w:noProof/>
        </w:rPr>
        <w:fldChar w:fldCharType="begin"/>
      </w:r>
      <w:r>
        <w:rPr>
          <w:noProof/>
        </w:rPr>
        <w:instrText xml:space="preserve"> PAGEREF _Toc441131367 \h </w:instrText>
      </w:r>
      <w:r w:rsidR="00FC6C52">
        <w:rPr>
          <w:noProof/>
        </w:rPr>
      </w:r>
      <w:r w:rsidR="00FC6C52">
        <w:rPr>
          <w:noProof/>
        </w:rPr>
        <w:fldChar w:fldCharType="separate"/>
      </w:r>
      <w:r w:rsidR="009D37A7">
        <w:rPr>
          <w:noProof/>
        </w:rPr>
        <w:t>47</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FC6C52">
        <w:rPr>
          <w:noProof/>
        </w:rPr>
        <w:fldChar w:fldCharType="begin"/>
      </w:r>
      <w:r>
        <w:rPr>
          <w:noProof/>
        </w:rPr>
        <w:instrText xml:space="preserve"> PAGEREF _Toc441131370 \h </w:instrText>
      </w:r>
      <w:r w:rsidR="00FC6C52">
        <w:rPr>
          <w:noProof/>
        </w:rPr>
      </w:r>
      <w:r w:rsidR="00FC6C52">
        <w:rPr>
          <w:noProof/>
        </w:rPr>
        <w:fldChar w:fldCharType="separate"/>
      </w:r>
      <w:r w:rsidR="009D37A7">
        <w:rPr>
          <w:noProof/>
        </w:rPr>
        <w:t>49</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FC6C52">
        <w:rPr>
          <w:noProof/>
        </w:rPr>
        <w:fldChar w:fldCharType="begin"/>
      </w:r>
      <w:r>
        <w:rPr>
          <w:noProof/>
        </w:rPr>
        <w:instrText xml:space="preserve"> PAGEREF _Toc441131373 \h </w:instrText>
      </w:r>
      <w:r w:rsidR="00FC6C52">
        <w:rPr>
          <w:noProof/>
        </w:rPr>
      </w:r>
      <w:r w:rsidR="00FC6C52">
        <w:rPr>
          <w:noProof/>
        </w:rPr>
        <w:fldChar w:fldCharType="separate"/>
      </w:r>
      <w:r w:rsidR="009D37A7">
        <w:rPr>
          <w:noProof/>
        </w:rPr>
        <w:t>51</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FC6C52">
        <w:rPr>
          <w:noProof/>
        </w:rPr>
        <w:fldChar w:fldCharType="begin"/>
      </w:r>
      <w:r>
        <w:rPr>
          <w:noProof/>
        </w:rPr>
        <w:instrText xml:space="preserve"> PAGEREF _Toc441131376 \h </w:instrText>
      </w:r>
      <w:r w:rsidR="00FC6C52">
        <w:rPr>
          <w:noProof/>
        </w:rPr>
      </w:r>
      <w:r w:rsidR="00FC6C52">
        <w:rPr>
          <w:noProof/>
        </w:rPr>
        <w:fldChar w:fldCharType="separate"/>
      </w:r>
      <w:r w:rsidR="009D37A7">
        <w:rPr>
          <w:noProof/>
        </w:rPr>
        <w:t>53</w:t>
      </w:r>
      <w:r w:rsidR="00FC6C52">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FC6C52">
        <w:rPr>
          <w:noProof/>
        </w:rPr>
        <w:fldChar w:fldCharType="begin"/>
      </w:r>
      <w:r>
        <w:rPr>
          <w:noProof/>
        </w:rPr>
        <w:instrText xml:space="preserve"> PAGEREF _Toc441131377 \h </w:instrText>
      </w:r>
      <w:r w:rsidR="00FC6C52">
        <w:rPr>
          <w:noProof/>
        </w:rPr>
      </w:r>
      <w:r w:rsidR="00FC6C52">
        <w:rPr>
          <w:noProof/>
        </w:rPr>
        <w:fldChar w:fldCharType="separate"/>
      </w:r>
      <w:r w:rsidR="009D37A7">
        <w:rPr>
          <w:noProof/>
        </w:rPr>
        <w:t>53</w:t>
      </w:r>
      <w:r w:rsidR="00FC6C52">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FC6C52">
        <w:rPr>
          <w:noProof/>
        </w:rPr>
        <w:fldChar w:fldCharType="begin"/>
      </w:r>
      <w:r>
        <w:rPr>
          <w:noProof/>
        </w:rPr>
        <w:instrText xml:space="preserve"> PAGEREF _Toc441131378 \h </w:instrText>
      </w:r>
      <w:r w:rsidR="00FC6C52">
        <w:rPr>
          <w:noProof/>
        </w:rPr>
      </w:r>
      <w:r w:rsidR="00FC6C52">
        <w:rPr>
          <w:noProof/>
        </w:rPr>
        <w:fldChar w:fldCharType="separate"/>
      </w:r>
      <w:r w:rsidR="009D37A7">
        <w:rPr>
          <w:noProof/>
        </w:rPr>
        <w:t>55</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FC6C52">
        <w:rPr>
          <w:noProof/>
        </w:rPr>
        <w:fldChar w:fldCharType="begin"/>
      </w:r>
      <w:r>
        <w:rPr>
          <w:noProof/>
        </w:rPr>
        <w:instrText xml:space="preserve"> PAGEREF _Toc441131380 \h </w:instrText>
      </w:r>
      <w:r w:rsidR="00FC6C52">
        <w:rPr>
          <w:noProof/>
        </w:rPr>
      </w:r>
      <w:r w:rsidR="00FC6C52">
        <w:rPr>
          <w:noProof/>
        </w:rPr>
        <w:fldChar w:fldCharType="separate"/>
      </w:r>
      <w:r w:rsidR="009D37A7">
        <w:rPr>
          <w:noProof/>
        </w:rPr>
        <w:t>58</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FC6C52">
        <w:rPr>
          <w:noProof/>
        </w:rPr>
        <w:fldChar w:fldCharType="begin"/>
      </w:r>
      <w:r>
        <w:rPr>
          <w:noProof/>
        </w:rPr>
        <w:instrText xml:space="preserve"> PAGEREF _Toc441131383 \h </w:instrText>
      </w:r>
      <w:r w:rsidR="00FC6C52">
        <w:rPr>
          <w:noProof/>
        </w:rPr>
      </w:r>
      <w:r w:rsidR="00FC6C52">
        <w:rPr>
          <w:noProof/>
        </w:rPr>
        <w:fldChar w:fldCharType="separate"/>
      </w:r>
      <w:r w:rsidR="009D37A7">
        <w:rPr>
          <w:noProof/>
        </w:rPr>
        <w:t>60</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FC6C52">
        <w:rPr>
          <w:noProof/>
        </w:rPr>
        <w:fldChar w:fldCharType="begin"/>
      </w:r>
      <w:r>
        <w:rPr>
          <w:noProof/>
        </w:rPr>
        <w:instrText xml:space="preserve"> PAGEREF _Toc441131386 \h </w:instrText>
      </w:r>
      <w:r w:rsidR="00FC6C52">
        <w:rPr>
          <w:noProof/>
        </w:rPr>
      </w:r>
      <w:r w:rsidR="00FC6C52">
        <w:rPr>
          <w:noProof/>
        </w:rPr>
        <w:fldChar w:fldCharType="separate"/>
      </w:r>
      <w:r w:rsidR="009D37A7">
        <w:rPr>
          <w:noProof/>
        </w:rPr>
        <w:t>62</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FC6C52">
        <w:rPr>
          <w:noProof/>
        </w:rPr>
        <w:fldChar w:fldCharType="begin"/>
      </w:r>
      <w:r>
        <w:rPr>
          <w:noProof/>
        </w:rPr>
        <w:instrText xml:space="preserve"> PAGEREF _Toc441131389 \h </w:instrText>
      </w:r>
      <w:r w:rsidR="00FC6C52">
        <w:rPr>
          <w:noProof/>
        </w:rPr>
      </w:r>
      <w:r w:rsidR="00FC6C52">
        <w:rPr>
          <w:noProof/>
        </w:rPr>
        <w:fldChar w:fldCharType="separate"/>
      </w:r>
      <w:r w:rsidR="009D37A7">
        <w:rPr>
          <w:noProof/>
        </w:rPr>
        <w:t>64</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FC6C52">
        <w:rPr>
          <w:noProof/>
        </w:rPr>
        <w:fldChar w:fldCharType="begin"/>
      </w:r>
      <w:r>
        <w:rPr>
          <w:noProof/>
        </w:rPr>
        <w:instrText xml:space="preserve"> PAGEREF _Toc441131392 \h </w:instrText>
      </w:r>
      <w:r w:rsidR="00FC6C52">
        <w:rPr>
          <w:noProof/>
        </w:rPr>
      </w:r>
      <w:r w:rsidR="00FC6C52">
        <w:rPr>
          <w:noProof/>
        </w:rPr>
        <w:fldChar w:fldCharType="separate"/>
      </w:r>
      <w:r w:rsidR="009D37A7">
        <w:rPr>
          <w:noProof/>
        </w:rPr>
        <w:t>66</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FC6C52">
        <w:rPr>
          <w:noProof/>
        </w:rPr>
        <w:fldChar w:fldCharType="begin"/>
      </w:r>
      <w:r>
        <w:rPr>
          <w:noProof/>
        </w:rPr>
        <w:instrText xml:space="preserve"> PAGEREF _Toc441131395 \h </w:instrText>
      </w:r>
      <w:r w:rsidR="00FC6C52">
        <w:rPr>
          <w:noProof/>
        </w:rPr>
      </w:r>
      <w:r w:rsidR="00FC6C52">
        <w:rPr>
          <w:noProof/>
        </w:rPr>
        <w:fldChar w:fldCharType="separate"/>
      </w:r>
      <w:r w:rsidR="009D37A7">
        <w:rPr>
          <w:noProof/>
        </w:rPr>
        <w:t>69</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FC6C52">
        <w:rPr>
          <w:noProof/>
        </w:rPr>
        <w:fldChar w:fldCharType="begin"/>
      </w:r>
      <w:r>
        <w:rPr>
          <w:noProof/>
        </w:rPr>
        <w:instrText xml:space="preserve"> PAGEREF _Toc441131398 \h </w:instrText>
      </w:r>
      <w:r w:rsidR="00FC6C52">
        <w:rPr>
          <w:noProof/>
        </w:rPr>
      </w:r>
      <w:r w:rsidR="00FC6C52">
        <w:rPr>
          <w:noProof/>
        </w:rPr>
        <w:fldChar w:fldCharType="separate"/>
      </w:r>
      <w:r w:rsidR="009D37A7">
        <w:rPr>
          <w:noProof/>
        </w:rPr>
        <w:t>71</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FC6C52">
        <w:rPr>
          <w:noProof/>
        </w:rPr>
        <w:fldChar w:fldCharType="begin"/>
      </w:r>
      <w:r>
        <w:rPr>
          <w:noProof/>
        </w:rPr>
        <w:instrText xml:space="preserve"> PAGEREF _Toc441131401 \h </w:instrText>
      </w:r>
      <w:r w:rsidR="00FC6C52">
        <w:rPr>
          <w:noProof/>
        </w:rPr>
      </w:r>
      <w:r w:rsidR="00FC6C52">
        <w:rPr>
          <w:noProof/>
        </w:rPr>
        <w:fldChar w:fldCharType="separate"/>
      </w:r>
      <w:r w:rsidR="009D37A7">
        <w:rPr>
          <w:noProof/>
        </w:rPr>
        <w:t>74</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FC6C52">
        <w:rPr>
          <w:noProof/>
        </w:rPr>
        <w:fldChar w:fldCharType="begin"/>
      </w:r>
      <w:r>
        <w:rPr>
          <w:noProof/>
        </w:rPr>
        <w:instrText xml:space="preserve"> PAGEREF _Toc441131404 \h </w:instrText>
      </w:r>
      <w:r w:rsidR="00FC6C52">
        <w:rPr>
          <w:noProof/>
        </w:rPr>
      </w:r>
      <w:r w:rsidR="00FC6C52">
        <w:rPr>
          <w:noProof/>
        </w:rPr>
        <w:fldChar w:fldCharType="separate"/>
      </w:r>
      <w:r w:rsidR="009D37A7">
        <w:rPr>
          <w:noProof/>
        </w:rPr>
        <w:t>76</w:t>
      </w:r>
      <w:r w:rsidR="00FC6C52">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FC6C52">
        <w:rPr>
          <w:noProof/>
        </w:rPr>
        <w:fldChar w:fldCharType="begin"/>
      </w:r>
      <w:r>
        <w:rPr>
          <w:noProof/>
        </w:rPr>
        <w:instrText xml:space="preserve"> PAGEREF _Toc441131407 \h </w:instrText>
      </w:r>
      <w:r w:rsidR="00FC6C52">
        <w:rPr>
          <w:noProof/>
        </w:rPr>
      </w:r>
      <w:r w:rsidR="00FC6C52">
        <w:rPr>
          <w:noProof/>
        </w:rPr>
        <w:fldChar w:fldCharType="separate"/>
      </w:r>
      <w:r w:rsidR="009D37A7">
        <w:rPr>
          <w:noProof/>
        </w:rPr>
        <w:t>78</w:t>
      </w:r>
      <w:r w:rsidR="00FC6C52">
        <w:rPr>
          <w:noProof/>
        </w:rPr>
        <w:fldChar w:fldCharType="end"/>
      </w:r>
    </w:p>
    <w:p w:rsidR="00717F60" w:rsidRPr="00E71A48" w:rsidRDefault="00FC6C5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1F4EF1"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1F4EF1">
        <w:rPr>
          <w:iCs/>
          <w:sz w:val="24"/>
          <w:szCs w:val="24"/>
        </w:rPr>
        <w:t xml:space="preserve"> Назимов Д.А., контактные телефоны: (4742</w:t>
      </w:r>
      <w:r w:rsidR="001F4EF1" w:rsidRPr="00702B2C">
        <w:rPr>
          <w:iCs/>
          <w:sz w:val="24"/>
          <w:szCs w:val="24"/>
        </w:rPr>
        <w:t xml:space="preserve">) </w:t>
      </w:r>
      <w:r w:rsidR="001F4EF1">
        <w:rPr>
          <w:iCs/>
          <w:sz w:val="24"/>
          <w:szCs w:val="24"/>
        </w:rPr>
        <w:t>22</w:t>
      </w:r>
      <w:r w:rsidR="001F4EF1" w:rsidRPr="00702B2C">
        <w:rPr>
          <w:iCs/>
          <w:sz w:val="24"/>
          <w:szCs w:val="24"/>
        </w:rPr>
        <w:t>-</w:t>
      </w:r>
      <w:r w:rsidR="001F4EF1">
        <w:rPr>
          <w:iCs/>
          <w:sz w:val="24"/>
          <w:szCs w:val="24"/>
        </w:rPr>
        <w:t>83-67</w:t>
      </w:r>
      <w:r w:rsidR="001F4EF1" w:rsidRPr="00702B2C">
        <w:rPr>
          <w:iCs/>
          <w:sz w:val="24"/>
          <w:szCs w:val="24"/>
        </w:rPr>
        <w:t xml:space="preserve">, </w:t>
      </w:r>
      <w:r w:rsidR="001F4EF1">
        <w:rPr>
          <w:sz w:val="24"/>
          <w:szCs w:val="24"/>
        </w:rPr>
        <w:t xml:space="preserve">адрес электронной почты: </w:t>
      </w:r>
      <w:r w:rsidR="001F4EF1" w:rsidRPr="00141C5D">
        <w:rPr>
          <w:rStyle w:val="a7"/>
          <w:lang w:eastAsia="ru-RU"/>
        </w:rPr>
        <w:t>nazimov.da@mrsk-1.ru</w:t>
      </w:r>
      <w:r w:rsidR="001F4EF1" w:rsidRPr="00702B2C">
        <w:rPr>
          <w:iCs/>
          <w:sz w:val="24"/>
          <w:szCs w:val="24"/>
        </w:rPr>
        <w:t xml:space="preserve">, </w:t>
      </w:r>
      <w:r w:rsidR="001F4EF1" w:rsidRPr="003C7095">
        <w:rPr>
          <w:iCs/>
          <w:sz w:val="24"/>
          <w:szCs w:val="24"/>
        </w:rPr>
        <w:t>ответственное лицо –</w:t>
      </w:r>
      <w:r w:rsidR="001F4EF1" w:rsidRPr="003C7095">
        <w:rPr>
          <w:sz w:val="24"/>
          <w:szCs w:val="24"/>
        </w:rPr>
        <w:t xml:space="preserve"> </w:t>
      </w:r>
      <w:proofErr w:type="spellStart"/>
      <w:r w:rsidR="001F4EF1" w:rsidRPr="003C7095">
        <w:rPr>
          <w:sz w:val="24"/>
          <w:szCs w:val="24"/>
        </w:rPr>
        <w:t>Шишлянникова</w:t>
      </w:r>
      <w:proofErr w:type="spellEnd"/>
      <w:r w:rsidR="001F4EF1" w:rsidRPr="003C7095">
        <w:rPr>
          <w:sz w:val="24"/>
          <w:szCs w:val="24"/>
        </w:rPr>
        <w:t xml:space="preserve"> Ирина Николаевна, контактный телефон - (4742) 22-81-25, адрес электронной почты: </w:t>
      </w:r>
      <w:hyperlink r:id="rId16" w:history="1">
        <w:r w:rsidR="001F4EF1" w:rsidRPr="003C7095">
          <w:rPr>
            <w:rStyle w:val="a7"/>
          </w:rPr>
          <w:t>shishlyannikova.in@mrsk-1.ru</w:t>
        </w:r>
      </w:hyperlink>
      <w:r w:rsidR="001F4EF1">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w:t>
      </w:r>
      <w:proofErr w:type="gramEnd"/>
      <w:r w:rsidRPr="00862664">
        <w:rPr>
          <w:sz w:val="24"/>
          <w:szCs w:val="24"/>
        </w:rPr>
        <w:t xml:space="preserve"> </w:t>
      </w:r>
      <w:proofErr w:type="gramStart"/>
      <w:r w:rsidRPr="00862664">
        <w:rPr>
          <w:iCs/>
          <w:sz w:val="24"/>
          <w:szCs w:val="24"/>
        </w:rPr>
        <w:t>запроса предложений</w:t>
      </w:r>
      <w:r w:rsidRPr="00862664">
        <w:rPr>
          <w:sz w:val="24"/>
          <w:szCs w:val="24"/>
        </w:rPr>
        <w:t xml:space="preserve">, </w:t>
      </w:r>
      <w:r w:rsidRPr="00B90F29">
        <w:rPr>
          <w:sz w:val="24"/>
          <w:szCs w:val="24"/>
        </w:rPr>
        <w:t xml:space="preserve">опубликованным </w:t>
      </w:r>
      <w:r w:rsidRPr="00B90F29">
        <w:rPr>
          <w:b/>
          <w:sz w:val="24"/>
          <w:szCs w:val="24"/>
        </w:rPr>
        <w:t>«</w:t>
      </w:r>
      <w:r w:rsidR="00DF7C9F" w:rsidRPr="00B90F29">
        <w:rPr>
          <w:b/>
          <w:sz w:val="24"/>
          <w:szCs w:val="24"/>
        </w:rPr>
        <w:t>22</w:t>
      </w:r>
      <w:r w:rsidRPr="00B90F29">
        <w:rPr>
          <w:b/>
          <w:sz w:val="24"/>
          <w:szCs w:val="24"/>
        </w:rPr>
        <w:t xml:space="preserve">» </w:t>
      </w:r>
      <w:r w:rsidR="00862664" w:rsidRPr="00B90F29">
        <w:rPr>
          <w:b/>
          <w:sz w:val="24"/>
          <w:szCs w:val="24"/>
        </w:rPr>
        <w:t>января</w:t>
      </w:r>
      <w:r w:rsidRPr="00B90F29">
        <w:rPr>
          <w:b/>
          <w:sz w:val="24"/>
          <w:szCs w:val="24"/>
        </w:rPr>
        <w:t xml:space="preserve"> 20</w:t>
      </w:r>
      <w:r w:rsidR="00C12FA4" w:rsidRPr="00B90F29">
        <w:rPr>
          <w:b/>
          <w:sz w:val="24"/>
          <w:szCs w:val="24"/>
        </w:rPr>
        <w:t>1</w:t>
      </w:r>
      <w:r w:rsidR="00862664" w:rsidRPr="00B90F29">
        <w:rPr>
          <w:b/>
          <w:sz w:val="24"/>
          <w:szCs w:val="24"/>
        </w:rPr>
        <w:t>6</w:t>
      </w:r>
      <w:r w:rsidRPr="00B90F29">
        <w:rPr>
          <w:b/>
          <w:sz w:val="24"/>
          <w:szCs w:val="24"/>
        </w:rPr>
        <w:t xml:space="preserve"> г.</w:t>
      </w:r>
      <w:r w:rsidRPr="00B90F29">
        <w:rPr>
          <w:sz w:val="24"/>
          <w:szCs w:val="24"/>
        </w:rPr>
        <w:t xml:space="preserve"> на официальном сайте (</w:t>
      </w:r>
      <w:hyperlink r:id="rId17" w:history="1">
        <w:r w:rsidR="00345CCA" w:rsidRPr="00B90F29">
          <w:rPr>
            <w:rStyle w:val="a7"/>
            <w:sz w:val="24"/>
            <w:szCs w:val="24"/>
          </w:rPr>
          <w:t>www.zakupki.</w:t>
        </w:r>
        <w:r w:rsidR="00345CCA" w:rsidRPr="00B90F29">
          <w:rPr>
            <w:rStyle w:val="a7"/>
            <w:sz w:val="24"/>
            <w:szCs w:val="24"/>
            <w:lang w:val="en-US"/>
          </w:rPr>
          <w:t>gov</w:t>
        </w:r>
        <w:r w:rsidR="00345CCA" w:rsidRPr="00B90F29">
          <w:rPr>
            <w:rStyle w:val="a7"/>
            <w:sz w:val="24"/>
            <w:szCs w:val="24"/>
          </w:rPr>
          <w:t>.ru</w:t>
        </w:r>
      </w:hyperlink>
      <w:r w:rsidRPr="00B90F29">
        <w:rPr>
          <w:sz w:val="24"/>
          <w:szCs w:val="24"/>
        </w:rPr>
        <w:t>),</w:t>
      </w:r>
      <w:r w:rsidR="009D7F01" w:rsidRPr="00B90F29">
        <w:rPr>
          <w:iCs/>
          <w:sz w:val="24"/>
          <w:szCs w:val="24"/>
        </w:rPr>
        <w:t xml:space="preserve"> </w:t>
      </w:r>
      <w:r w:rsidR="009D7F01" w:rsidRPr="00B90F29">
        <w:rPr>
          <w:sz w:val="24"/>
          <w:szCs w:val="24"/>
        </w:rPr>
        <w:t xml:space="preserve">на сайте </w:t>
      </w:r>
      <w:r w:rsidR="007556FF" w:rsidRPr="00B90F29">
        <w:rPr>
          <w:iCs/>
          <w:sz w:val="24"/>
          <w:szCs w:val="24"/>
        </w:rPr>
        <w:t>ПАО «МРСК Центра»</w:t>
      </w:r>
      <w:r w:rsidR="009D7F01" w:rsidRPr="00B90F29">
        <w:rPr>
          <w:sz w:val="24"/>
          <w:szCs w:val="24"/>
        </w:rPr>
        <w:t xml:space="preserve"> (</w:t>
      </w:r>
      <w:hyperlink r:id="rId18" w:history="1">
        <w:r w:rsidR="007556FF" w:rsidRPr="00B90F29">
          <w:rPr>
            <w:rStyle w:val="a7"/>
            <w:sz w:val="24"/>
            <w:szCs w:val="24"/>
          </w:rPr>
          <w:t>www.mrsk-1.ru</w:t>
        </w:r>
      </w:hyperlink>
      <w:r w:rsidR="00862664" w:rsidRPr="00B90F29">
        <w:rPr>
          <w:sz w:val="24"/>
          <w:szCs w:val="24"/>
        </w:rPr>
        <w:t>)</w:t>
      </w:r>
      <w:r w:rsidR="00702B2C" w:rsidRPr="00B90F29">
        <w:rPr>
          <w:sz w:val="24"/>
          <w:szCs w:val="24"/>
        </w:rPr>
        <w:t xml:space="preserve">, на сайте ЭТП, указанном в п. </w:t>
      </w:r>
      <w:r w:rsidR="00DB3D71" w:rsidRPr="00B90F29">
        <w:fldChar w:fldCharType="begin"/>
      </w:r>
      <w:r w:rsidR="00DB3D71" w:rsidRPr="00B90F29">
        <w:instrText xml:space="preserve"> REF _Ref440269836 \r \h  \* MERGEFORMAT </w:instrText>
      </w:r>
      <w:r w:rsidR="00DB3D71" w:rsidRPr="00B90F29">
        <w:fldChar w:fldCharType="separate"/>
      </w:r>
      <w:r w:rsidR="00226D4B" w:rsidRPr="00B90F29">
        <w:rPr>
          <w:sz w:val="24"/>
          <w:szCs w:val="24"/>
        </w:rPr>
        <w:t>1.1.2</w:t>
      </w:r>
      <w:r w:rsidR="00DB3D71" w:rsidRPr="00B90F29">
        <w:fldChar w:fldCharType="end"/>
      </w:r>
      <w:r w:rsidR="00702B2C" w:rsidRPr="00B90F29">
        <w:rPr>
          <w:sz w:val="24"/>
          <w:szCs w:val="24"/>
        </w:rPr>
        <w:t xml:space="preserve"> настоящей Докумен</w:t>
      </w:r>
      <w:r w:rsidR="00702B2C" w:rsidRPr="00862664">
        <w:rPr>
          <w:sz w:val="24"/>
          <w:szCs w:val="24"/>
        </w:rPr>
        <w:t>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470A97">
        <w:rPr>
          <w:sz w:val="24"/>
          <w:szCs w:val="24"/>
        </w:rPr>
        <w:t xml:space="preserve">, </w:t>
      </w:r>
      <w:r w:rsidR="00470A97"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470A97" w:rsidRPr="00470A97">
        <w:rPr>
          <w:sz w:val="24"/>
          <w:szCs w:val="24"/>
        </w:rPr>
        <w:t xml:space="preserve"> </w:t>
      </w:r>
      <w:proofErr w:type="gramStart"/>
      <w:r w:rsidR="00470A97" w:rsidRPr="00470A97">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470A97">
        <w:rPr>
          <w:sz w:val="24"/>
          <w:szCs w:val="24"/>
        </w:rPr>
        <w:t xml:space="preserve"> (далее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1F4EF1">
        <w:rPr>
          <w:sz w:val="24"/>
          <w:szCs w:val="24"/>
        </w:rPr>
        <w:t>Договора</w:t>
      </w:r>
      <w:r w:rsidR="001F4EF1" w:rsidRPr="003C7095">
        <w:rPr>
          <w:sz w:val="24"/>
          <w:szCs w:val="24"/>
        </w:rPr>
        <w:t xml:space="preserve"> на оказание услуг по </w:t>
      </w:r>
      <w:r w:rsidR="00DF7C9F">
        <w:t>сервисному обслуживанию и ремонту оргтехники</w:t>
      </w:r>
      <w:r w:rsidR="001F4EF1" w:rsidRPr="003C7095">
        <w:rPr>
          <w:sz w:val="24"/>
          <w:szCs w:val="24"/>
        </w:rPr>
        <w:t xml:space="preserve"> для нужд ПАО «МРСК Центра» (филиала «Липецкэнерго», расположенного по адресу:</w:t>
      </w:r>
      <w:proofErr w:type="gramEnd"/>
      <w:r w:rsidR="001F4EF1" w:rsidRPr="003C7095">
        <w:rPr>
          <w:sz w:val="24"/>
          <w:szCs w:val="24"/>
        </w:rPr>
        <w:t xml:space="preserve"> </w:t>
      </w:r>
      <w:proofErr w:type="gramStart"/>
      <w:r w:rsidR="001F4EF1" w:rsidRPr="003C7095">
        <w:rPr>
          <w:sz w:val="24"/>
          <w:szCs w:val="24"/>
        </w:rPr>
        <w:t>РФ, 398001, г. Липецк, ул. 50-лет НЛМК, 33).</w:t>
      </w:r>
      <w:proofErr w:type="gramEnd"/>
    </w:p>
    <w:p w:rsidR="00717F60" w:rsidRPr="001F4EF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1F4EF1">
        <w:rPr>
          <w:sz w:val="24"/>
          <w:szCs w:val="24"/>
        </w:rPr>
        <w:t>электронной торговой площадк</w:t>
      </w:r>
      <w:r w:rsidR="00414AB1" w:rsidRPr="001F4EF1">
        <w:rPr>
          <w:sz w:val="24"/>
          <w:szCs w:val="24"/>
        </w:rPr>
        <w:t>и</w:t>
      </w:r>
      <w:r w:rsidR="00702B2C" w:rsidRPr="001F4EF1">
        <w:rPr>
          <w:sz w:val="24"/>
          <w:szCs w:val="24"/>
        </w:rPr>
        <w:t xml:space="preserve"> </w:t>
      </w:r>
      <w:r w:rsidR="000D70B6" w:rsidRPr="001F4EF1">
        <w:rPr>
          <w:sz w:val="24"/>
          <w:szCs w:val="24"/>
        </w:rPr>
        <w:t>П</w:t>
      </w:r>
      <w:r w:rsidR="001F4EF1">
        <w:rPr>
          <w:sz w:val="24"/>
          <w:szCs w:val="24"/>
        </w:rPr>
        <w:t>АО «</w:t>
      </w:r>
      <w:proofErr w:type="spellStart"/>
      <w:r w:rsidR="001F4EF1">
        <w:rPr>
          <w:sz w:val="24"/>
          <w:szCs w:val="24"/>
        </w:rPr>
        <w:t>Россети</w:t>
      </w:r>
      <w:proofErr w:type="spellEnd"/>
      <w:r w:rsidR="001F4EF1">
        <w:rPr>
          <w:sz w:val="24"/>
          <w:szCs w:val="24"/>
        </w:rPr>
        <w:t>»</w:t>
      </w:r>
      <w:r w:rsidR="00702B2C" w:rsidRPr="001F4EF1">
        <w:rPr>
          <w:sz w:val="24"/>
          <w:szCs w:val="24"/>
        </w:rPr>
        <w:t xml:space="preserve"> </w:t>
      </w:r>
      <w:hyperlink r:id="rId19" w:history="1">
        <w:r w:rsidR="00862664" w:rsidRPr="001F4EF1">
          <w:rPr>
            <w:rStyle w:val="a7"/>
            <w:sz w:val="24"/>
            <w:szCs w:val="24"/>
          </w:rPr>
          <w:t>etp.rosseti.ru</w:t>
        </w:r>
      </w:hyperlink>
      <w:r w:rsidR="00862664" w:rsidRPr="001F4EF1">
        <w:rPr>
          <w:sz w:val="24"/>
          <w:szCs w:val="24"/>
        </w:rPr>
        <w:t xml:space="preserve"> </w:t>
      </w:r>
      <w:r w:rsidR="00702B2C" w:rsidRPr="001F4EF1">
        <w:rPr>
          <w:sz w:val="24"/>
          <w:szCs w:val="24"/>
        </w:rPr>
        <w:t>(далее — ЭТП)</w:t>
      </w:r>
      <w:r w:rsidR="005B75A6" w:rsidRPr="001F4EF1">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F4EF1">
        <w:rPr>
          <w:sz w:val="24"/>
          <w:szCs w:val="24"/>
        </w:rPr>
        <w:t>Заказчик</w:t>
      </w:r>
      <w:r w:rsidR="00702B2C" w:rsidRPr="001F4EF1">
        <w:rPr>
          <w:sz w:val="24"/>
          <w:szCs w:val="24"/>
        </w:rPr>
        <w:t xml:space="preserve">: </w:t>
      </w:r>
      <w:r w:rsidRPr="001F4EF1">
        <w:rPr>
          <w:sz w:val="24"/>
          <w:szCs w:val="24"/>
        </w:rPr>
        <w:t xml:space="preserve"> </w:t>
      </w:r>
      <w:r w:rsidR="00702B2C" w:rsidRPr="001F4EF1">
        <w:rPr>
          <w:iCs/>
          <w:sz w:val="24"/>
          <w:szCs w:val="24"/>
        </w:rPr>
        <w:t>ПАО «МРСК Центра</w:t>
      </w:r>
      <w:r w:rsidR="00702B2C" w:rsidRPr="00C12FA4">
        <w:rPr>
          <w:iCs/>
          <w:sz w:val="24"/>
          <w:szCs w:val="24"/>
        </w:rPr>
        <w:t>».</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1F4EF1" w:rsidRPr="00675398" w:rsidRDefault="00717F60" w:rsidP="001F4EF1">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1F4EF1" w:rsidRPr="00675398">
        <w:rPr>
          <w:sz w:val="24"/>
          <w:szCs w:val="24"/>
        </w:rPr>
        <w:t xml:space="preserve">Договора на оказание услуг по </w:t>
      </w:r>
      <w:r w:rsidR="00DF7C9F">
        <w:rPr>
          <w:sz w:val="24"/>
          <w:szCs w:val="24"/>
        </w:rPr>
        <w:t>сервисному обслуживанию и ремонту оргтехники</w:t>
      </w:r>
      <w:r w:rsidR="001F4EF1" w:rsidRPr="00675398">
        <w:rPr>
          <w:sz w:val="24"/>
          <w:szCs w:val="24"/>
        </w:rPr>
        <w:t xml:space="preserve"> для нужд ПАО «МРСК Центра» (филиала «Липецкэнерго»).</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FA732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FA7326">
        <w:rPr>
          <w:sz w:val="24"/>
          <w:szCs w:val="24"/>
        </w:rPr>
        <w:t>оказания услуг</w:t>
      </w:r>
      <w:r w:rsidR="00717F60" w:rsidRPr="00FA7326">
        <w:rPr>
          <w:sz w:val="24"/>
          <w:szCs w:val="24"/>
        </w:rPr>
        <w:t xml:space="preserve">: </w:t>
      </w:r>
      <w:r w:rsidR="001F4EF1">
        <w:rPr>
          <w:sz w:val="24"/>
          <w:szCs w:val="24"/>
        </w:rPr>
        <w:t>с момента заключения договора по 31 декабря 2016 года</w:t>
      </w:r>
      <w:r w:rsidR="00717F60" w:rsidRPr="00FA7326">
        <w:rPr>
          <w:sz w:val="24"/>
          <w:szCs w:val="24"/>
        </w:rPr>
        <w:t>.</w:t>
      </w:r>
      <w:bookmarkEnd w:id="19"/>
    </w:p>
    <w:p w:rsidR="008D2928" w:rsidRPr="001F4EF1"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услуг </w:t>
      </w:r>
      <w:r w:rsidRPr="001F4EF1">
        <w:rPr>
          <w:sz w:val="24"/>
          <w:szCs w:val="24"/>
        </w:rPr>
        <w:t xml:space="preserve">Участником будет осуществляться на </w:t>
      </w:r>
      <w:r w:rsidR="00425F34" w:rsidRPr="001F4EF1">
        <w:rPr>
          <w:sz w:val="24"/>
          <w:szCs w:val="24"/>
        </w:rPr>
        <w:t>территории Р</w:t>
      </w:r>
      <w:r w:rsidR="00A0540E" w:rsidRPr="001F4EF1">
        <w:rPr>
          <w:sz w:val="24"/>
          <w:szCs w:val="24"/>
        </w:rPr>
        <w:t xml:space="preserve">оссийской </w:t>
      </w:r>
      <w:r w:rsidR="00425F34" w:rsidRPr="001F4EF1">
        <w:rPr>
          <w:sz w:val="24"/>
          <w:szCs w:val="24"/>
        </w:rPr>
        <w:t>Ф</w:t>
      </w:r>
      <w:r w:rsidR="00A0540E" w:rsidRPr="001F4EF1">
        <w:rPr>
          <w:sz w:val="24"/>
          <w:szCs w:val="24"/>
        </w:rPr>
        <w:t>едерации</w:t>
      </w:r>
      <w:r w:rsidRPr="001F4EF1">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FC6C52">
        <w:rPr>
          <w:iCs/>
          <w:sz w:val="24"/>
          <w:szCs w:val="24"/>
        </w:rPr>
        <w:fldChar w:fldCharType="begin"/>
      </w:r>
      <w:r w:rsidR="00E71A48">
        <w:rPr>
          <w:iCs/>
          <w:sz w:val="24"/>
          <w:szCs w:val="24"/>
        </w:rPr>
        <w:instrText xml:space="preserve"> REF _Ref311232052 \r \h </w:instrText>
      </w:r>
      <w:r w:rsidR="00FC6C52">
        <w:rPr>
          <w:iCs/>
          <w:sz w:val="24"/>
          <w:szCs w:val="24"/>
        </w:rPr>
      </w:r>
      <w:r w:rsidR="00FC6C52">
        <w:rPr>
          <w:iCs/>
          <w:sz w:val="24"/>
          <w:szCs w:val="24"/>
        </w:rPr>
        <w:fldChar w:fldCharType="separate"/>
      </w:r>
      <w:r w:rsidR="00226D4B">
        <w:rPr>
          <w:iCs/>
          <w:sz w:val="24"/>
          <w:szCs w:val="24"/>
        </w:rPr>
        <w:t>3</w:t>
      </w:r>
      <w:r w:rsidR="00FC6C5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FC6C52">
        <w:rPr>
          <w:sz w:val="24"/>
          <w:szCs w:val="24"/>
        </w:rPr>
        <w:fldChar w:fldCharType="begin"/>
      </w:r>
      <w:r w:rsidR="008D2928">
        <w:rPr>
          <w:sz w:val="24"/>
          <w:szCs w:val="24"/>
        </w:rPr>
        <w:instrText xml:space="preserve"> REF _Ref440270568 \r \h </w:instrText>
      </w:r>
      <w:r w:rsidR="00FC6C52">
        <w:rPr>
          <w:sz w:val="24"/>
          <w:szCs w:val="24"/>
        </w:rPr>
      </w:r>
      <w:r w:rsidR="00FC6C52">
        <w:rPr>
          <w:sz w:val="24"/>
          <w:szCs w:val="24"/>
        </w:rPr>
        <w:fldChar w:fldCharType="separate"/>
      </w:r>
      <w:r w:rsidR="00226D4B">
        <w:rPr>
          <w:sz w:val="24"/>
          <w:szCs w:val="24"/>
        </w:rPr>
        <w:t>4</w:t>
      </w:r>
      <w:r w:rsidR="00FC6C5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DB3D71">
        <w:fldChar w:fldCharType="begin"/>
      </w:r>
      <w:r w:rsidR="00DB3D71">
        <w:instrText xml:space="preserve"> REF _Ref305973574 \r \h  \* MERGEFORMAT </w:instrText>
      </w:r>
      <w:r w:rsidR="00DB3D71">
        <w:fldChar w:fldCharType="separate"/>
      </w:r>
      <w:r w:rsidR="00226D4B">
        <w:t>2</w:t>
      </w:r>
      <w:r w:rsidR="00DB3D7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FC6C52">
        <w:rPr>
          <w:iCs/>
          <w:sz w:val="24"/>
          <w:szCs w:val="24"/>
        </w:rPr>
        <w:fldChar w:fldCharType="begin"/>
      </w:r>
      <w:r w:rsidR="008D2928">
        <w:rPr>
          <w:iCs/>
          <w:sz w:val="24"/>
          <w:szCs w:val="24"/>
        </w:rPr>
        <w:instrText xml:space="preserve"> REF _Ref440270602 \r \h </w:instrText>
      </w:r>
      <w:r w:rsidR="00FC6C52">
        <w:rPr>
          <w:iCs/>
          <w:sz w:val="24"/>
          <w:szCs w:val="24"/>
        </w:rPr>
      </w:r>
      <w:r w:rsidR="00FC6C52">
        <w:rPr>
          <w:iCs/>
          <w:sz w:val="24"/>
          <w:szCs w:val="24"/>
        </w:rPr>
        <w:fldChar w:fldCharType="separate"/>
      </w:r>
      <w:r w:rsidR="00226D4B">
        <w:rPr>
          <w:iCs/>
          <w:sz w:val="24"/>
          <w:szCs w:val="24"/>
        </w:rPr>
        <w:t>5</w:t>
      </w:r>
      <w:r w:rsidR="00FC6C52">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lastRenderedPageBreak/>
        <w:t>п.п</w:t>
      </w:r>
      <w:proofErr w:type="spellEnd"/>
      <w:r w:rsidRPr="00366652">
        <w:rPr>
          <w:sz w:val="24"/>
          <w:szCs w:val="24"/>
        </w:rPr>
        <w:t xml:space="preserve">. </w:t>
      </w:r>
      <w:r w:rsidR="00DB3D71">
        <w:fldChar w:fldCharType="begin"/>
      </w:r>
      <w:r w:rsidR="00DB3D71">
        <w:instrText xml:space="preserve"> REF _Ref440270637 \r \h  \* MERGEFORMAT </w:instrText>
      </w:r>
      <w:r w:rsidR="00DB3D71">
        <w:fldChar w:fldCharType="separate"/>
      </w:r>
      <w:r w:rsidR="00226D4B" w:rsidRPr="00226D4B">
        <w:rPr>
          <w:sz w:val="24"/>
          <w:szCs w:val="24"/>
        </w:rPr>
        <w:t>1.1.5</w:t>
      </w:r>
      <w:r w:rsidR="00DB3D71">
        <w:fldChar w:fldCharType="end"/>
      </w:r>
      <w:r w:rsidRPr="00366652">
        <w:rPr>
          <w:sz w:val="24"/>
          <w:szCs w:val="24"/>
        </w:rPr>
        <w:t xml:space="preserve">, </w:t>
      </w:r>
      <w:r w:rsidR="00DB3D71">
        <w:fldChar w:fldCharType="begin"/>
      </w:r>
      <w:r w:rsidR="00DB3D71">
        <w:instrText xml:space="preserve"> REF _Ref440270663 \r \h  \* MERGEFORMAT </w:instrText>
      </w:r>
      <w:r w:rsidR="00DB3D71">
        <w:fldChar w:fldCharType="separate"/>
      </w:r>
      <w:r w:rsidR="00226D4B" w:rsidRPr="00226D4B">
        <w:rPr>
          <w:sz w:val="24"/>
          <w:szCs w:val="24"/>
        </w:rPr>
        <w:t>1.1.7</w:t>
      </w:r>
      <w:r w:rsidR="00DB3D71">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DB3D71">
        <w:fldChar w:fldCharType="begin"/>
      </w:r>
      <w:r w:rsidR="00DB3D71">
        <w:instrText xml:space="preserve"> REF _Ref440270637 \r \h  \* MERGEFORMAT </w:instrText>
      </w:r>
      <w:r w:rsidR="00DB3D71">
        <w:fldChar w:fldCharType="separate"/>
      </w:r>
      <w:r w:rsidR="00226D4B" w:rsidRPr="00226D4B">
        <w:rPr>
          <w:sz w:val="24"/>
          <w:szCs w:val="24"/>
        </w:rPr>
        <w:t>1.1.5</w:t>
      </w:r>
      <w:r w:rsidR="00DB3D71">
        <w:fldChar w:fldCharType="end"/>
      </w:r>
      <w:r w:rsidR="008D2928" w:rsidRPr="00366652">
        <w:rPr>
          <w:sz w:val="24"/>
          <w:szCs w:val="24"/>
        </w:rPr>
        <w:t xml:space="preserve">, </w:t>
      </w:r>
      <w:r w:rsidR="00DB3D71">
        <w:fldChar w:fldCharType="begin"/>
      </w:r>
      <w:r w:rsidR="00DB3D71">
        <w:instrText xml:space="preserve"> REF _Ref440270663 \r \h  \* MERGEFORMAT </w:instrText>
      </w:r>
      <w:r w:rsidR="00DB3D71">
        <w:fldChar w:fldCharType="separate"/>
      </w:r>
      <w:r w:rsidR="00226D4B" w:rsidRPr="00226D4B">
        <w:rPr>
          <w:sz w:val="24"/>
          <w:szCs w:val="24"/>
        </w:rPr>
        <w:t>1.1.7</w:t>
      </w:r>
      <w:r w:rsidR="00DB3D71">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FC6C52">
        <w:rPr>
          <w:sz w:val="24"/>
          <w:szCs w:val="24"/>
        </w:rPr>
        <w:fldChar w:fldCharType="begin"/>
      </w:r>
      <w:r w:rsidR="008D2928">
        <w:rPr>
          <w:sz w:val="24"/>
          <w:szCs w:val="24"/>
        </w:rPr>
        <w:instrText xml:space="preserve"> REF _Ref440270663 \r \h </w:instrText>
      </w:r>
      <w:r w:rsidR="00FC6C52">
        <w:rPr>
          <w:sz w:val="24"/>
          <w:szCs w:val="24"/>
        </w:rPr>
      </w:r>
      <w:r w:rsidR="00FC6C52">
        <w:rPr>
          <w:sz w:val="24"/>
          <w:szCs w:val="24"/>
        </w:rPr>
        <w:fldChar w:fldCharType="separate"/>
      </w:r>
      <w:r w:rsidR="00226D4B">
        <w:rPr>
          <w:sz w:val="24"/>
          <w:szCs w:val="24"/>
        </w:rPr>
        <w:t>1.1.7</w:t>
      </w:r>
      <w:r w:rsidR="00FC6C52">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DB3D71">
        <w:fldChar w:fldCharType="begin"/>
      </w:r>
      <w:r w:rsidR="00DB3D71">
        <w:instrText xml:space="preserve"> REF _Ref305973033 \r \h  \* MERGEFORMAT </w:instrText>
      </w:r>
      <w:r w:rsidR="00DB3D71">
        <w:fldChar w:fldCharType="separate"/>
      </w:r>
      <w:r w:rsidR="00226D4B" w:rsidRPr="00226D4B">
        <w:rPr>
          <w:sz w:val="24"/>
          <w:szCs w:val="24"/>
        </w:rPr>
        <w:t>3.2</w:t>
      </w:r>
      <w:r w:rsidR="00DB3D7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DB3D71">
        <w:fldChar w:fldCharType="begin"/>
      </w:r>
      <w:r w:rsidR="00DB3D71">
        <w:instrText xml:space="preserve"> REF _Ref191386109 \n \h  \* MERGEFORMAT </w:instrText>
      </w:r>
      <w:r w:rsidR="00DB3D71">
        <w:fldChar w:fldCharType="separate"/>
      </w:r>
      <w:r w:rsidR="00226D4B" w:rsidRPr="00226D4B">
        <w:rPr>
          <w:color w:val="000000"/>
          <w:sz w:val="24"/>
          <w:szCs w:val="24"/>
        </w:rPr>
        <w:t>3.3.2</w:t>
      </w:r>
      <w:r w:rsidR="00DB3D71">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DB3D71">
        <w:fldChar w:fldCharType="begin"/>
      </w:r>
      <w:r w:rsidR="00DB3D71">
        <w:instrText xml:space="preserve"> REF _Ref191386164 \r \h  \* MERGEFORMAT </w:instrText>
      </w:r>
      <w:r w:rsidR="00DB3D71">
        <w:fldChar w:fldCharType="separate"/>
      </w:r>
      <w:r w:rsidR="00226D4B" w:rsidRPr="00226D4B">
        <w:rPr>
          <w:sz w:val="24"/>
          <w:szCs w:val="24"/>
        </w:rPr>
        <w:t xml:space="preserve"> 1.4.1 </w:t>
      </w:r>
      <w:r w:rsidR="00DB3D7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DB3D71">
        <w:fldChar w:fldCharType="begin"/>
      </w:r>
      <w:r w:rsidR="00DB3D71">
        <w:instrText xml:space="preserve"> REF _Ref306978606 \r \h  \* MERGEFORMAT </w:instrText>
      </w:r>
      <w:r w:rsidR="00DB3D71">
        <w:fldChar w:fldCharType="separate"/>
      </w:r>
      <w:r w:rsidR="00226D4B" w:rsidRPr="00226D4B">
        <w:rPr>
          <w:sz w:val="24"/>
          <w:szCs w:val="24"/>
        </w:rPr>
        <w:t xml:space="preserve"> 1.4.2 </w:t>
      </w:r>
      <w:r w:rsidR="00DB3D7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w:t>
      </w:r>
      <w:r w:rsidRPr="00E71A48">
        <w:rPr>
          <w:bCs w:val="0"/>
          <w:sz w:val="24"/>
          <w:szCs w:val="24"/>
        </w:rPr>
        <w:lastRenderedPageBreak/>
        <w:t>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DB3D71">
        <w:fldChar w:fldCharType="begin"/>
      </w:r>
      <w:r w:rsidR="00DB3D71">
        <w:instrText xml:space="preserve"> REF _Ref306114966 \r \h  \* MERGEFORMAT </w:instrText>
      </w:r>
      <w:r w:rsidR="00DB3D71">
        <w:fldChar w:fldCharType="separate"/>
      </w:r>
      <w:r w:rsidR="00226D4B" w:rsidRPr="00226D4B">
        <w:rPr>
          <w:sz w:val="24"/>
          <w:szCs w:val="24"/>
        </w:rPr>
        <w:t>3.3.11</w:t>
      </w:r>
      <w:r w:rsidR="00DB3D7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FC6C52">
        <w:rPr>
          <w:b w:val="0"/>
        </w:rPr>
        <w:fldChar w:fldCharType="begin"/>
      </w:r>
      <w:r w:rsidR="002D4BC6">
        <w:rPr>
          <w:b w:val="0"/>
        </w:rPr>
        <w:instrText xml:space="preserve"> REF _Ref440275279 \r \h </w:instrText>
      </w:r>
      <w:r w:rsidR="00FC6C52">
        <w:rPr>
          <w:b w:val="0"/>
        </w:rPr>
      </w:r>
      <w:r w:rsidR="00FC6C52">
        <w:rPr>
          <w:b w:val="0"/>
        </w:rPr>
        <w:fldChar w:fldCharType="separate"/>
      </w:r>
      <w:r w:rsidR="00226D4B">
        <w:rPr>
          <w:b w:val="0"/>
        </w:rPr>
        <w:t>1.1.4</w:t>
      </w:r>
      <w:r w:rsidR="00FC6C5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DB3D71">
        <w:fldChar w:fldCharType="begin"/>
      </w:r>
      <w:r w:rsidR="00DB3D71">
        <w:instrText xml:space="preserve"> REF _Ref305973147 \r \h  \* MERGEFORMAT </w:instrText>
      </w:r>
      <w:r w:rsidR="00DB3D71">
        <w:fldChar w:fldCharType="separate"/>
      </w:r>
      <w:r w:rsidR="00226D4B" w:rsidRPr="00226D4B">
        <w:rPr>
          <w:b w:val="0"/>
          <w:szCs w:val="24"/>
        </w:rPr>
        <w:t>3.3</w:t>
      </w:r>
      <w:r w:rsidR="00DB3D71">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r w:rsidR="00DB3D71">
        <w:fldChar w:fldCharType="begin"/>
      </w:r>
      <w:r w:rsidR="00DB3D71">
        <w:instrText xml:space="preserve"> REF _Ref55336310 \r \h  \* MERGEFORMAT </w:instrText>
      </w:r>
      <w:r w:rsidR="00DB3D71">
        <w:fldChar w:fldCharType="separate"/>
      </w:r>
      <w:r w:rsidR="00226D4B" w:rsidRPr="00226D4B">
        <w:rPr>
          <w:b w:val="0"/>
          <w:szCs w:val="24"/>
        </w:rPr>
        <w:t>5.1</w:t>
      </w:r>
      <w:r w:rsidR="00DB3D7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r w:rsidR="00DB3D71">
        <w:fldChar w:fldCharType="begin"/>
      </w:r>
      <w:r w:rsidR="00DB3D71">
        <w:instrText xml:space="preserve"> REF _Ref440284918 \r \h  \* MERGEFORMAT </w:instrText>
      </w:r>
      <w:r w:rsidR="00DB3D71">
        <w:fldChar w:fldCharType="separate"/>
      </w:r>
      <w:r w:rsidR="00226D4B" w:rsidRPr="00226D4B">
        <w:rPr>
          <w:b w:val="0"/>
          <w:szCs w:val="24"/>
        </w:rPr>
        <w:t>5.2</w:t>
      </w:r>
      <w:r w:rsidR="00DB3D7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DB3D71">
        <w:fldChar w:fldCharType="begin"/>
      </w:r>
      <w:r w:rsidR="00DB3D71">
        <w:instrText xml:space="preserve"> REF _Ref440537086 \r \h  \* MERGEFORMAT </w:instrText>
      </w:r>
      <w:r w:rsidR="00DB3D71">
        <w:fldChar w:fldCharType="separate"/>
      </w:r>
      <w:r w:rsidR="00226D4B" w:rsidRPr="00226D4B">
        <w:rPr>
          <w:b w:val="0"/>
          <w:bCs w:val="0"/>
          <w:szCs w:val="24"/>
        </w:rPr>
        <w:t>5.3</w:t>
      </w:r>
      <w:r w:rsidR="00DB3D7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DB3D71">
        <w:fldChar w:fldCharType="begin"/>
      </w:r>
      <w:r w:rsidR="00DB3D71">
        <w:instrText xml:space="preserve"> REF _Ref440284947 \r \h  \* MERGEFORMAT </w:instrText>
      </w:r>
      <w:r w:rsidR="00DB3D71">
        <w:fldChar w:fldCharType="separate"/>
      </w:r>
      <w:r w:rsidR="00226D4B" w:rsidRPr="00226D4B">
        <w:rPr>
          <w:b w:val="0"/>
          <w:szCs w:val="24"/>
        </w:rPr>
        <w:t>5.4</w:t>
      </w:r>
      <w:r w:rsidR="00DB3D7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FC6C52">
        <w:rPr>
          <w:b w:val="0"/>
          <w:szCs w:val="24"/>
        </w:rPr>
        <w:fldChar w:fldCharType="begin"/>
      </w:r>
      <w:r w:rsidR="00B8118F">
        <w:rPr>
          <w:b w:val="0"/>
          <w:szCs w:val="24"/>
        </w:rPr>
        <w:instrText xml:space="preserve"> REF _Ref440361439 \r \h </w:instrText>
      </w:r>
      <w:r w:rsidR="00FC6C52">
        <w:rPr>
          <w:b w:val="0"/>
          <w:szCs w:val="24"/>
        </w:rPr>
      </w:r>
      <w:r w:rsidR="00FC6C52">
        <w:rPr>
          <w:b w:val="0"/>
          <w:szCs w:val="24"/>
        </w:rPr>
        <w:fldChar w:fldCharType="separate"/>
      </w:r>
      <w:r w:rsidR="00226D4B">
        <w:rPr>
          <w:b w:val="0"/>
          <w:szCs w:val="24"/>
        </w:rPr>
        <w:t>5.5</w:t>
      </w:r>
      <w:r w:rsidR="00FC6C5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FC6C52">
        <w:rPr>
          <w:b w:val="0"/>
          <w:szCs w:val="24"/>
        </w:rPr>
        <w:fldChar w:fldCharType="begin"/>
      </w:r>
      <w:r w:rsidR="00B8118F">
        <w:rPr>
          <w:b w:val="0"/>
          <w:szCs w:val="24"/>
        </w:rPr>
        <w:instrText xml:space="preserve"> REF _Ref440361531 \r \h </w:instrText>
      </w:r>
      <w:r w:rsidR="00FC6C52">
        <w:rPr>
          <w:b w:val="0"/>
          <w:szCs w:val="24"/>
        </w:rPr>
      </w:r>
      <w:r w:rsidR="00FC6C52">
        <w:rPr>
          <w:b w:val="0"/>
          <w:szCs w:val="24"/>
        </w:rPr>
        <w:fldChar w:fldCharType="separate"/>
      </w:r>
      <w:r w:rsidR="00226D4B">
        <w:rPr>
          <w:b w:val="0"/>
          <w:szCs w:val="24"/>
        </w:rPr>
        <w:t>5.6</w:t>
      </w:r>
      <w:r w:rsidR="00FC6C5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FC6C52">
        <w:rPr>
          <w:b w:val="0"/>
          <w:szCs w:val="24"/>
        </w:rPr>
        <w:fldChar w:fldCharType="begin"/>
      </w:r>
      <w:r>
        <w:rPr>
          <w:b w:val="0"/>
          <w:szCs w:val="24"/>
        </w:rPr>
        <w:instrText xml:space="preserve"> REF _Ref440285128 \r \h </w:instrText>
      </w:r>
      <w:r w:rsidR="00FC6C52">
        <w:rPr>
          <w:b w:val="0"/>
          <w:szCs w:val="24"/>
        </w:rPr>
      </w:r>
      <w:r w:rsidR="00FC6C52">
        <w:rPr>
          <w:b w:val="0"/>
          <w:szCs w:val="24"/>
        </w:rPr>
        <w:fldChar w:fldCharType="separate"/>
      </w:r>
      <w:r w:rsidR="00226D4B">
        <w:rPr>
          <w:b w:val="0"/>
          <w:szCs w:val="24"/>
        </w:rPr>
        <w:t>3.3.14</w:t>
      </w:r>
      <w:r w:rsidR="00FC6C5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FC6C52">
        <w:rPr>
          <w:b w:val="0"/>
          <w:szCs w:val="24"/>
        </w:rPr>
        <w:fldChar w:fldCharType="begin"/>
      </w:r>
      <w:r>
        <w:rPr>
          <w:b w:val="0"/>
          <w:szCs w:val="24"/>
        </w:rPr>
        <w:instrText xml:space="preserve"> REF _Ref305973250 \r \h </w:instrText>
      </w:r>
      <w:r w:rsidR="00FC6C52">
        <w:rPr>
          <w:b w:val="0"/>
          <w:szCs w:val="24"/>
        </w:rPr>
      </w:r>
      <w:r w:rsidR="00FC6C52">
        <w:rPr>
          <w:b w:val="0"/>
          <w:szCs w:val="24"/>
        </w:rPr>
        <w:fldChar w:fldCharType="separate"/>
      </w:r>
      <w:r w:rsidR="00226D4B">
        <w:rPr>
          <w:b w:val="0"/>
          <w:szCs w:val="24"/>
        </w:rPr>
        <w:t>3.6</w:t>
      </w:r>
      <w:r w:rsidR="00FC6C5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FC6C52">
        <w:rPr>
          <w:b w:val="0"/>
          <w:szCs w:val="24"/>
        </w:rPr>
        <w:fldChar w:fldCharType="begin"/>
      </w:r>
      <w:r>
        <w:rPr>
          <w:b w:val="0"/>
          <w:szCs w:val="24"/>
        </w:rPr>
        <w:instrText xml:space="preserve"> REF _Ref303681924 \r \h </w:instrText>
      </w:r>
      <w:r w:rsidR="00FC6C52">
        <w:rPr>
          <w:b w:val="0"/>
          <w:szCs w:val="24"/>
        </w:rPr>
      </w:r>
      <w:r w:rsidR="00FC6C52">
        <w:rPr>
          <w:b w:val="0"/>
          <w:szCs w:val="24"/>
        </w:rPr>
        <w:fldChar w:fldCharType="separate"/>
      </w:r>
      <w:r w:rsidR="00226D4B">
        <w:rPr>
          <w:b w:val="0"/>
          <w:szCs w:val="24"/>
        </w:rPr>
        <w:t>3.8</w:t>
      </w:r>
      <w:r w:rsidR="00FC6C5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FC6C52">
        <w:rPr>
          <w:b w:val="0"/>
        </w:rPr>
        <w:fldChar w:fldCharType="begin"/>
      </w:r>
      <w:r w:rsidR="008D2928">
        <w:rPr>
          <w:b w:val="0"/>
        </w:rPr>
        <w:instrText xml:space="preserve"> REF _Ref93264992 \r \h </w:instrText>
      </w:r>
      <w:r w:rsidR="00FC6C52">
        <w:rPr>
          <w:b w:val="0"/>
        </w:rPr>
      </w:r>
      <w:r w:rsidR="00FC6C52">
        <w:rPr>
          <w:b w:val="0"/>
        </w:rPr>
        <w:fldChar w:fldCharType="separate"/>
      </w:r>
      <w:r w:rsidR="00226D4B">
        <w:rPr>
          <w:b w:val="0"/>
        </w:rPr>
        <w:t>5.5</w:t>
      </w:r>
      <w:r w:rsidR="00FC6C52">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C6C52">
        <w:rPr>
          <w:b w:val="0"/>
        </w:rPr>
        <w:fldChar w:fldCharType="begin"/>
      </w:r>
      <w:r w:rsidR="008D2928">
        <w:rPr>
          <w:b w:val="0"/>
        </w:rPr>
        <w:instrText xml:space="preserve"> REF _Ref440270867 \r \h </w:instrText>
      </w:r>
      <w:r w:rsidR="00FC6C52">
        <w:rPr>
          <w:b w:val="0"/>
        </w:rPr>
      </w:r>
      <w:r w:rsidR="00FC6C52">
        <w:rPr>
          <w:b w:val="0"/>
        </w:rPr>
        <w:fldChar w:fldCharType="separate"/>
      </w:r>
      <w:r w:rsidR="00226D4B">
        <w:rPr>
          <w:b w:val="0"/>
        </w:rPr>
        <w:t>2.2.3</w:t>
      </w:r>
      <w:r w:rsidR="00FC6C52">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DB3D71">
        <w:fldChar w:fldCharType="begin"/>
      </w:r>
      <w:r w:rsidR="00DB3D71">
        <w:instrText xml:space="preserve"> REF _Ref305973033 \r \h  \* MERGEFORMAT </w:instrText>
      </w:r>
      <w:r w:rsidR="00DB3D71">
        <w:fldChar w:fldCharType="separate"/>
      </w:r>
      <w:r w:rsidR="00226D4B" w:rsidRPr="00226D4B">
        <w:rPr>
          <w:bCs w:val="0"/>
          <w:sz w:val="24"/>
          <w:szCs w:val="24"/>
        </w:rPr>
        <w:t>3.2</w:t>
      </w:r>
      <w:r w:rsidR="00DB3D7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DB3D71">
        <w:fldChar w:fldCharType="begin"/>
      </w:r>
      <w:r w:rsidR="00DB3D71">
        <w:instrText xml:space="preserve"> REF _Ref305973147 \r \h  \* MERGEFORMAT </w:instrText>
      </w:r>
      <w:r w:rsidR="00DB3D71">
        <w:fldChar w:fldCharType="separate"/>
      </w:r>
      <w:r w:rsidR="00226D4B" w:rsidRPr="00226D4B">
        <w:rPr>
          <w:bCs w:val="0"/>
          <w:sz w:val="24"/>
          <w:szCs w:val="24"/>
        </w:rPr>
        <w:t>3.3</w:t>
      </w:r>
      <w:r w:rsidR="00DB3D71">
        <w:fldChar w:fldCharType="end"/>
      </w:r>
      <w:r w:rsidR="00FC6C5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C6C52" w:rsidRPr="00E71A48">
        <w:rPr>
          <w:bCs w:val="0"/>
          <w:sz w:val="24"/>
          <w:szCs w:val="24"/>
        </w:rPr>
      </w:r>
      <w:r w:rsidR="00FC6C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C6C5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C6C52" w:rsidRPr="00E71A48">
        <w:rPr>
          <w:bCs w:val="0"/>
          <w:sz w:val="24"/>
          <w:szCs w:val="24"/>
        </w:rPr>
      </w:r>
      <w:r w:rsidR="00FC6C52" w:rsidRPr="00E71A48">
        <w:rPr>
          <w:bCs w:val="0"/>
          <w:sz w:val="24"/>
          <w:szCs w:val="24"/>
        </w:rPr>
        <w:fldChar w:fldCharType="end"/>
      </w:r>
      <w:r w:rsidR="00DB3D71">
        <w:fldChar w:fldCharType="begin"/>
      </w:r>
      <w:r w:rsidR="00DB3D71">
        <w:instrText xml:space="preserve"> REF _Ref305973214 \r \h  \* MERGEFORMAT </w:instrText>
      </w:r>
      <w:r w:rsidR="00DB3D71">
        <w:fldChar w:fldCharType="separate"/>
      </w:r>
      <w:r w:rsidR="00226D4B" w:rsidRPr="00226D4B">
        <w:rPr>
          <w:bCs w:val="0"/>
          <w:sz w:val="24"/>
          <w:szCs w:val="24"/>
        </w:rPr>
        <w:t>3.4</w:t>
      </w:r>
      <w:r w:rsidR="00DB3D71">
        <w:fldChar w:fldCharType="end"/>
      </w:r>
      <w:r w:rsidR="00096E9D" w:rsidRPr="00E71A48">
        <w:rPr>
          <w:bCs w:val="0"/>
          <w:sz w:val="24"/>
          <w:szCs w:val="24"/>
        </w:rPr>
        <w:t xml:space="preserve">, </w:t>
      </w:r>
      <w:r w:rsidR="00DB3D71">
        <w:fldChar w:fldCharType="begin"/>
      </w:r>
      <w:r w:rsidR="00DB3D71">
        <w:instrText xml:space="preserve"> REF _Ref303683883 \r \h  \* MERGEFORMAT </w:instrText>
      </w:r>
      <w:r w:rsidR="00DB3D71">
        <w:fldChar w:fldCharType="separate"/>
      </w:r>
      <w:r w:rsidR="00226D4B" w:rsidRPr="00226D4B">
        <w:rPr>
          <w:bCs w:val="0"/>
          <w:sz w:val="24"/>
          <w:szCs w:val="24"/>
        </w:rPr>
        <w:t>3.5</w:t>
      </w:r>
      <w:r w:rsidR="00DB3D7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DB3D71">
        <w:fldChar w:fldCharType="begin"/>
      </w:r>
      <w:r w:rsidR="00DB3D71">
        <w:instrText xml:space="preserve"> REF _Ref305973250 \r \h  \* MERGEFORMAT </w:instrText>
      </w:r>
      <w:r w:rsidR="00DB3D71">
        <w:fldChar w:fldCharType="separate"/>
      </w:r>
      <w:r w:rsidR="00226D4B" w:rsidRPr="00226D4B">
        <w:rPr>
          <w:bCs w:val="0"/>
          <w:sz w:val="24"/>
          <w:szCs w:val="24"/>
        </w:rPr>
        <w:t>3.6</w:t>
      </w:r>
      <w:r w:rsidR="00DB3D71">
        <w:fldChar w:fldCharType="end"/>
      </w:r>
      <w:r w:rsidR="00FC6C5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C6C52" w:rsidRPr="00E71A48">
        <w:rPr>
          <w:bCs w:val="0"/>
          <w:sz w:val="24"/>
          <w:szCs w:val="24"/>
        </w:rPr>
      </w:r>
      <w:r w:rsidR="00FC6C5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DB3D71">
        <w:fldChar w:fldCharType="begin"/>
      </w:r>
      <w:r w:rsidR="00DB3D71">
        <w:instrText xml:space="preserve"> REF _Ref303250967 \r \h  \* MERGEFORMAT </w:instrText>
      </w:r>
      <w:r w:rsidR="00DB3D71">
        <w:fldChar w:fldCharType="separate"/>
      </w:r>
      <w:r w:rsidR="00226D4B" w:rsidRPr="00226D4B">
        <w:rPr>
          <w:bCs w:val="0"/>
          <w:sz w:val="24"/>
          <w:szCs w:val="24"/>
        </w:rPr>
        <w:t>3.7</w:t>
      </w:r>
      <w:r w:rsidR="00DB3D71">
        <w:fldChar w:fldCharType="end"/>
      </w:r>
      <w:r w:rsidR="00FC6C5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C6C52" w:rsidRPr="00E71A48">
        <w:rPr>
          <w:bCs w:val="0"/>
          <w:sz w:val="24"/>
          <w:szCs w:val="24"/>
        </w:rPr>
      </w:r>
      <w:r w:rsidR="00FC6C5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DB3D71">
        <w:fldChar w:fldCharType="begin"/>
      </w:r>
      <w:r w:rsidR="00DB3D71">
        <w:instrText xml:space="preserve"> REF _Ref303681924 \r \h  \* MERGEFORMAT </w:instrText>
      </w:r>
      <w:r w:rsidR="00DB3D71">
        <w:fldChar w:fldCharType="separate"/>
      </w:r>
      <w:r w:rsidR="00226D4B" w:rsidRPr="00226D4B">
        <w:rPr>
          <w:bCs w:val="0"/>
          <w:sz w:val="24"/>
          <w:szCs w:val="24"/>
        </w:rPr>
        <w:t>3.8</w:t>
      </w:r>
      <w:r w:rsidR="00DB3D71">
        <w:fldChar w:fldCharType="end"/>
      </w:r>
      <w:r w:rsidR="00FC6C5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C6C52" w:rsidRPr="00E71A48">
        <w:rPr>
          <w:bCs w:val="0"/>
          <w:sz w:val="24"/>
          <w:szCs w:val="24"/>
        </w:rPr>
      </w:r>
      <w:r w:rsidR="00FC6C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DB3D71">
        <w:fldChar w:fldCharType="begin"/>
      </w:r>
      <w:r w:rsidR="00DB3D71">
        <w:instrText xml:space="preserve"> REF _Ref303683929 \r \h  \* MERGEFORMAT </w:instrText>
      </w:r>
      <w:r w:rsidR="00DB3D71">
        <w:fldChar w:fldCharType="separate"/>
      </w:r>
      <w:r w:rsidR="00226D4B" w:rsidRPr="00226D4B">
        <w:rPr>
          <w:bCs w:val="0"/>
          <w:sz w:val="24"/>
          <w:szCs w:val="24"/>
        </w:rPr>
        <w:t>3.10</w:t>
      </w:r>
      <w:r w:rsidR="00DB3D7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DB3D71">
        <w:fldChar w:fldCharType="begin"/>
      </w:r>
      <w:r w:rsidR="00DB3D71">
        <w:instrText xml:space="preserve"> REF _Ref306140410 \r \h  \* MERGEFORMAT </w:instrText>
      </w:r>
      <w:r w:rsidR="00DB3D71">
        <w:fldChar w:fldCharType="separate"/>
      </w:r>
      <w:r w:rsidR="00226D4B" w:rsidRPr="00226D4B">
        <w:rPr>
          <w:bCs w:val="0"/>
          <w:sz w:val="24"/>
          <w:szCs w:val="24"/>
        </w:rPr>
        <w:t>3.11</w:t>
      </w:r>
      <w:r w:rsidR="00DB3D7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DB3D71">
        <w:fldChar w:fldCharType="begin"/>
      </w:r>
      <w:r w:rsidR="00DB3D71">
        <w:instrText xml:space="preserve"> REF _Ref306140451 \r \h  \* MERGEFORMAT </w:instrText>
      </w:r>
      <w:r w:rsidR="00DB3D71">
        <w:fldChar w:fldCharType="separate"/>
      </w:r>
      <w:r w:rsidR="00226D4B" w:rsidRPr="00226D4B">
        <w:rPr>
          <w:bCs w:val="0"/>
          <w:sz w:val="24"/>
          <w:szCs w:val="24"/>
        </w:rPr>
        <w:t>3.12</w:t>
      </w:r>
      <w:r w:rsidR="00DB3D7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DB3D71">
        <w:fldChar w:fldCharType="begin"/>
      </w:r>
      <w:r w:rsidR="00DB3D71">
        <w:instrText xml:space="preserve"> REF _Ref302563524 \n \h  \* MERGEFORMAT </w:instrText>
      </w:r>
      <w:r w:rsidR="00DB3D71">
        <w:fldChar w:fldCharType="separate"/>
      </w:r>
      <w:r w:rsidR="00226D4B" w:rsidRPr="00226D4B">
        <w:rPr>
          <w:sz w:val="24"/>
          <w:szCs w:val="24"/>
        </w:rPr>
        <w:t>1.1.1</w:t>
      </w:r>
      <w:r w:rsidR="00DB3D7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6C52">
        <w:rPr>
          <w:bCs w:val="0"/>
          <w:sz w:val="24"/>
          <w:szCs w:val="24"/>
        </w:rPr>
        <w:fldChar w:fldCharType="begin"/>
      </w:r>
      <w:r w:rsidR="008D2928">
        <w:rPr>
          <w:bCs w:val="0"/>
          <w:sz w:val="24"/>
          <w:szCs w:val="24"/>
        </w:rPr>
        <w:instrText xml:space="preserve"> REF _Ref55336310 \r \h </w:instrText>
      </w:r>
      <w:r w:rsidR="00FC6C52">
        <w:rPr>
          <w:bCs w:val="0"/>
          <w:sz w:val="24"/>
          <w:szCs w:val="24"/>
        </w:rPr>
      </w:r>
      <w:r w:rsidR="00FC6C52">
        <w:rPr>
          <w:bCs w:val="0"/>
          <w:sz w:val="24"/>
          <w:szCs w:val="24"/>
        </w:rPr>
        <w:fldChar w:fldCharType="separate"/>
      </w:r>
      <w:r w:rsidR="00226D4B">
        <w:rPr>
          <w:bCs w:val="0"/>
          <w:sz w:val="24"/>
          <w:szCs w:val="24"/>
        </w:rPr>
        <w:t>5.1</w:t>
      </w:r>
      <w:r w:rsidR="00FC6C5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FC6C52">
        <w:rPr>
          <w:bCs w:val="0"/>
          <w:sz w:val="24"/>
          <w:szCs w:val="24"/>
        </w:rPr>
        <w:fldChar w:fldCharType="begin"/>
      </w:r>
      <w:r>
        <w:rPr>
          <w:bCs w:val="0"/>
          <w:sz w:val="24"/>
          <w:szCs w:val="24"/>
        </w:rPr>
        <w:instrText xml:space="preserve"> REF _Ref440271072 \r \h </w:instrText>
      </w:r>
      <w:r w:rsidR="00FC6C52">
        <w:rPr>
          <w:bCs w:val="0"/>
          <w:sz w:val="24"/>
          <w:szCs w:val="24"/>
        </w:rPr>
      </w:r>
      <w:r w:rsidR="00FC6C52">
        <w:rPr>
          <w:bCs w:val="0"/>
          <w:sz w:val="24"/>
          <w:szCs w:val="24"/>
        </w:rPr>
        <w:fldChar w:fldCharType="separate"/>
      </w:r>
      <w:r w:rsidR="00226D4B">
        <w:rPr>
          <w:bCs w:val="0"/>
          <w:sz w:val="24"/>
          <w:szCs w:val="24"/>
        </w:rPr>
        <w:t>5.2</w:t>
      </w:r>
      <w:r w:rsidR="00FC6C5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FC6C52">
        <w:rPr>
          <w:bCs w:val="0"/>
          <w:sz w:val="24"/>
          <w:szCs w:val="24"/>
        </w:rPr>
        <w:fldChar w:fldCharType="begin"/>
      </w:r>
      <w:r w:rsidR="007502E0">
        <w:rPr>
          <w:bCs w:val="0"/>
          <w:sz w:val="24"/>
          <w:szCs w:val="24"/>
        </w:rPr>
        <w:instrText xml:space="preserve"> REF _Ref440537086 \r \h </w:instrText>
      </w:r>
      <w:r w:rsidR="00FC6C52">
        <w:rPr>
          <w:bCs w:val="0"/>
          <w:sz w:val="24"/>
          <w:szCs w:val="24"/>
        </w:rPr>
      </w:r>
      <w:r w:rsidR="00FC6C52">
        <w:rPr>
          <w:bCs w:val="0"/>
          <w:sz w:val="24"/>
          <w:szCs w:val="24"/>
        </w:rPr>
        <w:fldChar w:fldCharType="separate"/>
      </w:r>
      <w:r w:rsidR="00226D4B">
        <w:rPr>
          <w:bCs w:val="0"/>
          <w:sz w:val="24"/>
          <w:szCs w:val="24"/>
        </w:rPr>
        <w:t>5.3</w:t>
      </w:r>
      <w:r w:rsidR="00FC6C5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FC6C52">
        <w:rPr>
          <w:bCs w:val="0"/>
          <w:sz w:val="24"/>
          <w:szCs w:val="24"/>
        </w:rPr>
        <w:fldChar w:fldCharType="begin"/>
      </w:r>
      <w:r w:rsidR="00B71B9D">
        <w:rPr>
          <w:bCs w:val="0"/>
          <w:sz w:val="24"/>
          <w:szCs w:val="24"/>
        </w:rPr>
        <w:instrText xml:space="preserve"> REF _Ref440271036 \r \h </w:instrText>
      </w:r>
      <w:r w:rsidR="00FC6C52">
        <w:rPr>
          <w:bCs w:val="0"/>
          <w:sz w:val="24"/>
          <w:szCs w:val="24"/>
        </w:rPr>
      </w:r>
      <w:r w:rsidR="00FC6C52">
        <w:rPr>
          <w:bCs w:val="0"/>
          <w:sz w:val="24"/>
          <w:szCs w:val="24"/>
        </w:rPr>
        <w:fldChar w:fldCharType="separate"/>
      </w:r>
      <w:r w:rsidR="00226D4B">
        <w:rPr>
          <w:bCs w:val="0"/>
          <w:sz w:val="24"/>
          <w:szCs w:val="24"/>
        </w:rPr>
        <w:t>5.4</w:t>
      </w:r>
      <w:r w:rsidR="00FC6C5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FC6C52">
        <w:rPr>
          <w:bCs w:val="0"/>
          <w:sz w:val="24"/>
          <w:szCs w:val="24"/>
        </w:rPr>
        <w:fldChar w:fldCharType="begin"/>
      </w:r>
      <w:r>
        <w:rPr>
          <w:bCs w:val="0"/>
          <w:sz w:val="24"/>
          <w:szCs w:val="24"/>
        </w:rPr>
        <w:instrText xml:space="preserve"> REF _Ref440361914 \r \h </w:instrText>
      </w:r>
      <w:r w:rsidR="00FC6C52">
        <w:rPr>
          <w:bCs w:val="0"/>
          <w:sz w:val="24"/>
          <w:szCs w:val="24"/>
        </w:rPr>
      </w:r>
      <w:r w:rsidR="00FC6C52">
        <w:rPr>
          <w:bCs w:val="0"/>
          <w:sz w:val="24"/>
          <w:szCs w:val="24"/>
        </w:rPr>
        <w:fldChar w:fldCharType="separate"/>
      </w:r>
      <w:r w:rsidR="00226D4B">
        <w:rPr>
          <w:bCs w:val="0"/>
          <w:sz w:val="24"/>
          <w:szCs w:val="24"/>
        </w:rPr>
        <w:t>5.5</w:t>
      </w:r>
      <w:r w:rsidR="00FC6C5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DB3D71">
        <w:fldChar w:fldCharType="begin"/>
      </w:r>
      <w:r w:rsidR="00DB3D71">
        <w:instrText xml:space="preserve"> REF _Ref191386407 \r \h  \* MERGEFORMAT </w:instrText>
      </w:r>
      <w:r w:rsidR="00DB3D71">
        <w:fldChar w:fldCharType="separate"/>
      </w:r>
      <w:r w:rsidR="00226D4B" w:rsidRPr="00226D4B">
        <w:rPr>
          <w:bCs w:val="0"/>
          <w:sz w:val="24"/>
          <w:szCs w:val="24"/>
        </w:rPr>
        <w:t>3.3.8</w:t>
      </w:r>
      <w:r w:rsidR="00DB3D7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6C52">
        <w:rPr>
          <w:bCs w:val="0"/>
          <w:sz w:val="24"/>
          <w:szCs w:val="24"/>
        </w:rPr>
        <w:fldChar w:fldCharType="begin"/>
      </w:r>
      <w:r w:rsidR="000A00E6">
        <w:rPr>
          <w:bCs w:val="0"/>
          <w:sz w:val="24"/>
          <w:szCs w:val="24"/>
        </w:rPr>
        <w:instrText xml:space="preserve"> REF _Ref440361610 \r \h </w:instrText>
      </w:r>
      <w:r w:rsidR="00FC6C52">
        <w:rPr>
          <w:bCs w:val="0"/>
          <w:sz w:val="24"/>
          <w:szCs w:val="24"/>
        </w:rPr>
      </w:r>
      <w:r w:rsidR="00FC6C52">
        <w:rPr>
          <w:bCs w:val="0"/>
          <w:sz w:val="24"/>
          <w:szCs w:val="24"/>
        </w:rPr>
        <w:fldChar w:fldCharType="separate"/>
      </w:r>
      <w:r w:rsidR="00226D4B">
        <w:rPr>
          <w:bCs w:val="0"/>
          <w:sz w:val="24"/>
          <w:szCs w:val="24"/>
        </w:rPr>
        <w:t>5.6</w:t>
      </w:r>
      <w:r w:rsidR="00FC6C5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C52">
        <w:rPr>
          <w:bCs w:val="0"/>
          <w:sz w:val="24"/>
          <w:szCs w:val="24"/>
          <w:lang w:eastAsia="ru-RU"/>
        </w:rPr>
        <w:fldChar w:fldCharType="begin"/>
      </w:r>
      <w:r w:rsidR="00A154B7">
        <w:rPr>
          <w:bCs w:val="0"/>
          <w:sz w:val="24"/>
          <w:szCs w:val="24"/>
          <w:lang w:eastAsia="ru-RU"/>
        </w:rPr>
        <w:instrText xml:space="preserve"> REF _Ref55336310 \r \h </w:instrText>
      </w:r>
      <w:r w:rsidR="00FC6C52">
        <w:rPr>
          <w:bCs w:val="0"/>
          <w:sz w:val="24"/>
          <w:szCs w:val="24"/>
          <w:lang w:eastAsia="ru-RU"/>
        </w:rPr>
      </w:r>
      <w:r w:rsidR="00FC6C52">
        <w:rPr>
          <w:bCs w:val="0"/>
          <w:sz w:val="24"/>
          <w:szCs w:val="24"/>
          <w:lang w:eastAsia="ru-RU"/>
        </w:rPr>
        <w:fldChar w:fldCharType="separate"/>
      </w:r>
      <w:r w:rsidR="00226D4B">
        <w:rPr>
          <w:bCs w:val="0"/>
          <w:sz w:val="24"/>
          <w:szCs w:val="24"/>
          <w:lang w:eastAsia="ru-RU"/>
        </w:rPr>
        <w:t>5.1</w:t>
      </w:r>
      <w:r w:rsidR="00FC6C52">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FC6C52">
        <w:rPr>
          <w:sz w:val="24"/>
          <w:szCs w:val="24"/>
        </w:rPr>
        <w:fldChar w:fldCharType="begin"/>
      </w:r>
      <w:r w:rsidR="00F463E8">
        <w:rPr>
          <w:sz w:val="24"/>
          <w:szCs w:val="24"/>
        </w:rPr>
        <w:instrText xml:space="preserve"> REF _Ref440279062 \r \h </w:instrText>
      </w:r>
      <w:r w:rsidR="00FC6C52">
        <w:rPr>
          <w:sz w:val="24"/>
          <w:szCs w:val="24"/>
        </w:rPr>
      </w:r>
      <w:r w:rsidR="00FC6C52">
        <w:rPr>
          <w:sz w:val="24"/>
          <w:szCs w:val="24"/>
        </w:rPr>
        <w:fldChar w:fldCharType="separate"/>
      </w:r>
      <w:r w:rsidR="00226D4B">
        <w:rPr>
          <w:sz w:val="24"/>
          <w:szCs w:val="24"/>
        </w:rPr>
        <w:t>б)</w:t>
      </w:r>
      <w:r w:rsidR="00FC6C52">
        <w:rPr>
          <w:sz w:val="24"/>
          <w:szCs w:val="24"/>
        </w:rPr>
        <w:fldChar w:fldCharType="end"/>
      </w:r>
      <w:r w:rsidR="00F463E8">
        <w:rPr>
          <w:sz w:val="24"/>
          <w:szCs w:val="24"/>
        </w:rPr>
        <w:t xml:space="preserve"> п. </w:t>
      </w:r>
      <w:r w:rsidR="00FC6C52">
        <w:rPr>
          <w:sz w:val="24"/>
          <w:szCs w:val="24"/>
        </w:rPr>
        <w:fldChar w:fldCharType="begin"/>
      </w:r>
      <w:r w:rsidR="00F463E8">
        <w:rPr>
          <w:sz w:val="24"/>
          <w:szCs w:val="24"/>
        </w:rPr>
        <w:instrText xml:space="preserve"> REF _Ref306005578 \r \h </w:instrText>
      </w:r>
      <w:r w:rsidR="00FC6C52">
        <w:rPr>
          <w:sz w:val="24"/>
          <w:szCs w:val="24"/>
        </w:rPr>
      </w:r>
      <w:r w:rsidR="00FC6C52">
        <w:rPr>
          <w:sz w:val="24"/>
          <w:szCs w:val="24"/>
        </w:rPr>
        <w:fldChar w:fldCharType="separate"/>
      </w:r>
      <w:r w:rsidR="00226D4B">
        <w:rPr>
          <w:sz w:val="24"/>
          <w:szCs w:val="24"/>
        </w:rPr>
        <w:t>3.3.8.3</w:t>
      </w:r>
      <w:r w:rsidR="00FC6C52">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C52">
        <w:rPr>
          <w:bCs w:val="0"/>
          <w:sz w:val="24"/>
          <w:szCs w:val="24"/>
          <w:lang w:eastAsia="ru-RU"/>
        </w:rPr>
        <w:fldChar w:fldCharType="begin"/>
      </w:r>
      <w:r w:rsidR="00A154B7">
        <w:rPr>
          <w:bCs w:val="0"/>
          <w:sz w:val="24"/>
          <w:szCs w:val="24"/>
          <w:lang w:eastAsia="ru-RU"/>
        </w:rPr>
        <w:instrText xml:space="preserve"> REF _Ref55335823 \r \h </w:instrText>
      </w:r>
      <w:r w:rsidR="00FC6C52">
        <w:rPr>
          <w:bCs w:val="0"/>
          <w:sz w:val="24"/>
          <w:szCs w:val="24"/>
          <w:lang w:eastAsia="ru-RU"/>
        </w:rPr>
      </w:r>
      <w:r w:rsidR="00FC6C52">
        <w:rPr>
          <w:bCs w:val="0"/>
          <w:sz w:val="24"/>
          <w:szCs w:val="24"/>
          <w:lang w:eastAsia="ru-RU"/>
        </w:rPr>
        <w:fldChar w:fldCharType="separate"/>
      </w:r>
      <w:r w:rsidR="00226D4B">
        <w:rPr>
          <w:bCs w:val="0"/>
          <w:sz w:val="24"/>
          <w:szCs w:val="24"/>
          <w:lang w:eastAsia="ru-RU"/>
        </w:rPr>
        <w:t>5.7</w:t>
      </w:r>
      <w:r w:rsidR="00FC6C52">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C52">
        <w:rPr>
          <w:bCs w:val="0"/>
          <w:sz w:val="24"/>
          <w:szCs w:val="24"/>
          <w:lang w:eastAsia="ru-RU"/>
        </w:rPr>
        <w:fldChar w:fldCharType="begin"/>
      </w:r>
      <w:r w:rsidR="00A154B7">
        <w:rPr>
          <w:bCs w:val="0"/>
          <w:sz w:val="24"/>
          <w:szCs w:val="24"/>
          <w:lang w:eastAsia="ru-RU"/>
        </w:rPr>
        <w:instrText xml:space="preserve"> REF _Ref440274902 \r \h </w:instrText>
      </w:r>
      <w:r w:rsidR="00FC6C52">
        <w:rPr>
          <w:bCs w:val="0"/>
          <w:sz w:val="24"/>
          <w:szCs w:val="24"/>
          <w:lang w:eastAsia="ru-RU"/>
        </w:rPr>
      </w:r>
      <w:r w:rsidR="00FC6C52">
        <w:rPr>
          <w:bCs w:val="0"/>
          <w:sz w:val="24"/>
          <w:szCs w:val="24"/>
          <w:lang w:eastAsia="ru-RU"/>
        </w:rPr>
        <w:fldChar w:fldCharType="separate"/>
      </w:r>
      <w:r w:rsidR="00226D4B">
        <w:rPr>
          <w:bCs w:val="0"/>
          <w:sz w:val="24"/>
          <w:szCs w:val="24"/>
          <w:lang w:eastAsia="ru-RU"/>
        </w:rPr>
        <w:t>5.4</w:t>
      </w:r>
      <w:r w:rsidR="00FC6C52">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C52">
        <w:rPr>
          <w:bCs w:val="0"/>
          <w:sz w:val="24"/>
          <w:szCs w:val="24"/>
          <w:lang w:eastAsia="ru-RU"/>
        </w:rPr>
        <w:fldChar w:fldCharType="begin"/>
      </w:r>
      <w:r w:rsidR="00A154B7">
        <w:rPr>
          <w:bCs w:val="0"/>
          <w:sz w:val="24"/>
          <w:szCs w:val="24"/>
          <w:lang w:eastAsia="ru-RU"/>
        </w:rPr>
        <w:instrText xml:space="preserve"> REF _Ref440274913 \r \h </w:instrText>
      </w:r>
      <w:r w:rsidR="00FC6C52">
        <w:rPr>
          <w:bCs w:val="0"/>
          <w:sz w:val="24"/>
          <w:szCs w:val="24"/>
          <w:lang w:eastAsia="ru-RU"/>
        </w:rPr>
      </w:r>
      <w:r w:rsidR="00FC6C52">
        <w:rPr>
          <w:bCs w:val="0"/>
          <w:sz w:val="24"/>
          <w:szCs w:val="24"/>
          <w:lang w:eastAsia="ru-RU"/>
        </w:rPr>
        <w:fldChar w:fldCharType="separate"/>
      </w:r>
      <w:r w:rsidR="00226D4B">
        <w:rPr>
          <w:bCs w:val="0"/>
          <w:sz w:val="24"/>
          <w:szCs w:val="24"/>
          <w:lang w:eastAsia="ru-RU"/>
        </w:rPr>
        <w:t>5.2</w:t>
      </w:r>
      <w:r w:rsidR="00FC6C5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FC6C52">
        <w:rPr>
          <w:bCs w:val="0"/>
          <w:sz w:val="24"/>
          <w:szCs w:val="24"/>
        </w:rPr>
        <w:fldChar w:fldCharType="begin"/>
      </w:r>
      <w:r w:rsidR="000A00E6">
        <w:rPr>
          <w:bCs w:val="0"/>
          <w:sz w:val="24"/>
          <w:szCs w:val="24"/>
        </w:rPr>
        <w:instrText xml:space="preserve"> REF _Ref440361959 \r \h </w:instrText>
      </w:r>
      <w:r w:rsidR="00FC6C52">
        <w:rPr>
          <w:bCs w:val="0"/>
          <w:sz w:val="24"/>
          <w:szCs w:val="24"/>
        </w:rPr>
      </w:r>
      <w:r w:rsidR="00FC6C52">
        <w:rPr>
          <w:bCs w:val="0"/>
          <w:sz w:val="24"/>
          <w:szCs w:val="24"/>
        </w:rPr>
        <w:fldChar w:fldCharType="separate"/>
      </w:r>
      <w:r w:rsidR="00226D4B">
        <w:rPr>
          <w:bCs w:val="0"/>
          <w:sz w:val="24"/>
          <w:szCs w:val="24"/>
        </w:rPr>
        <w:t>5.5</w:t>
      </w:r>
      <w:r w:rsidR="00FC6C5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FC6C52">
        <w:rPr>
          <w:bCs w:val="0"/>
          <w:sz w:val="24"/>
          <w:szCs w:val="24"/>
        </w:rPr>
        <w:fldChar w:fldCharType="begin"/>
      </w:r>
      <w:r w:rsidR="000A00E6">
        <w:rPr>
          <w:bCs w:val="0"/>
          <w:sz w:val="24"/>
          <w:szCs w:val="24"/>
        </w:rPr>
        <w:instrText xml:space="preserve"> REF _Ref440361610 \r \h </w:instrText>
      </w:r>
      <w:r w:rsidR="00FC6C52">
        <w:rPr>
          <w:bCs w:val="0"/>
          <w:sz w:val="24"/>
          <w:szCs w:val="24"/>
        </w:rPr>
      </w:r>
      <w:r w:rsidR="00FC6C52">
        <w:rPr>
          <w:bCs w:val="0"/>
          <w:sz w:val="24"/>
          <w:szCs w:val="24"/>
        </w:rPr>
        <w:fldChar w:fldCharType="separate"/>
      </w:r>
      <w:r w:rsidR="00226D4B">
        <w:rPr>
          <w:bCs w:val="0"/>
          <w:sz w:val="24"/>
          <w:szCs w:val="24"/>
        </w:rPr>
        <w:t>5.6</w:t>
      </w:r>
      <w:r w:rsidR="00FC6C5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FC6C52">
        <w:rPr>
          <w:bCs w:val="0"/>
          <w:sz w:val="24"/>
          <w:szCs w:val="24"/>
        </w:rPr>
        <w:fldChar w:fldCharType="begin"/>
      </w:r>
      <w:r w:rsidR="00D90031">
        <w:rPr>
          <w:bCs w:val="0"/>
          <w:sz w:val="24"/>
          <w:szCs w:val="24"/>
        </w:rPr>
        <w:instrText xml:space="preserve"> REF _Ref306005578 \r \h </w:instrText>
      </w:r>
      <w:r w:rsidR="00FC6C52">
        <w:rPr>
          <w:bCs w:val="0"/>
          <w:sz w:val="24"/>
          <w:szCs w:val="24"/>
        </w:rPr>
      </w:r>
      <w:r w:rsidR="00FC6C52">
        <w:rPr>
          <w:bCs w:val="0"/>
          <w:sz w:val="24"/>
          <w:szCs w:val="24"/>
        </w:rPr>
        <w:fldChar w:fldCharType="separate"/>
      </w:r>
      <w:r w:rsidR="00226D4B">
        <w:rPr>
          <w:bCs w:val="0"/>
          <w:sz w:val="24"/>
          <w:szCs w:val="24"/>
        </w:rPr>
        <w:t>3.3.8.3</w:t>
      </w:r>
      <w:r w:rsidR="00FC6C52">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FC6C52">
        <w:rPr>
          <w:sz w:val="24"/>
          <w:szCs w:val="24"/>
        </w:rPr>
        <w:fldChar w:fldCharType="begin"/>
      </w:r>
      <w:r w:rsidR="00F463E8">
        <w:rPr>
          <w:sz w:val="24"/>
          <w:szCs w:val="24"/>
        </w:rPr>
        <w:instrText xml:space="preserve"> REF _Ref440279062 \r \h </w:instrText>
      </w:r>
      <w:r w:rsidR="00FC6C52">
        <w:rPr>
          <w:sz w:val="24"/>
          <w:szCs w:val="24"/>
        </w:rPr>
      </w:r>
      <w:r w:rsidR="00FC6C52">
        <w:rPr>
          <w:sz w:val="24"/>
          <w:szCs w:val="24"/>
        </w:rPr>
        <w:fldChar w:fldCharType="separate"/>
      </w:r>
      <w:r w:rsidR="00226D4B">
        <w:rPr>
          <w:sz w:val="24"/>
          <w:szCs w:val="24"/>
        </w:rPr>
        <w:t>б)</w:t>
      </w:r>
      <w:r w:rsidR="00FC6C52">
        <w:rPr>
          <w:sz w:val="24"/>
          <w:szCs w:val="24"/>
        </w:rPr>
        <w:fldChar w:fldCharType="end"/>
      </w:r>
      <w:r w:rsidR="00FA5339">
        <w:rPr>
          <w:sz w:val="24"/>
          <w:szCs w:val="24"/>
        </w:rPr>
        <w:t>,</w:t>
      </w:r>
      <w:r w:rsidR="007638F4">
        <w:rPr>
          <w:sz w:val="24"/>
          <w:szCs w:val="24"/>
        </w:rPr>
        <w:t xml:space="preserve"> </w:t>
      </w:r>
      <w:r w:rsidR="00FC6C52">
        <w:rPr>
          <w:sz w:val="24"/>
          <w:szCs w:val="24"/>
        </w:rPr>
        <w:fldChar w:fldCharType="begin"/>
      </w:r>
      <w:r w:rsidR="007638F4">
        <w:rPr>
          <w:sz w:val="24"/>
          <w:szCs w:val="24"/>
        </w:rPr>
        <w:instrText xml:space="preserve"> REF _Ref440372326 \r \h </w:instrText>
      </w:r>
      <w:r w:rsidR="00FC6C52">
        <w:rPr>
          <w:sz w:val="24"/>
          <w:szCs w:val="24"/>
        </w:rPr>
      </w:r>
      <w:r w:rsidR="00FC6C52">
        <w:rPr>
          <w:sz w:val="24"/>
          <w:szCs w:val="24"/>
        </w:rPr>
        <w:fldChar w:fldCharType="separate"/>
      </w:r>
      <w:r w:rsidR="00226D4B">
        <w:rPr>
          <w:sz w:val="24"/>
          <w:szCs w:val="24"/>
        </w:rPr>
        <w:t>д)</w:t>
      </w:r>
      <w:r w:rsidR="00FC6C52">
        <w:rPr>
          <w:sz w:val="24"/>
          <w:szCs w:val="24"/>
        </w:rPr>
        <w:fldChar w:fldCharType="end"/>
      </w:r>
      <w:r w:rsidR="007638F4">
        <w:rPr>
          <w:sz w:val="24"/>
          <w:szCs w:val="24"/>
        </w:rPr>
        <w:t>,</w:t>
      </w:r>
      <w:r w:rsidR="00FA5339">
        <w:rPr>
          <w:sz w:val="24"/>
          <w:szCs w:val="24"/>
        </w:rPr>
        <w:t xml:space="preserve"> </w:t>
      </w:r>
      <w:r w:rsidR="00FC6C52">
        <w:rPr>
          <w:sz w:val="24"/>
          <w:szCs w:val="24"/>
        </w:rPr>
        <w:fldChar w:fldCharType="begin"/>
      </w:r>
      <w:r w:rsidR="00FA5339">
        <w:rPr>
          <w:sz w:val="24"/>
          <w:szCs w:val="24"/>
        </w:rPr>
        <w:instrText xml:space="preserve"> REF _Ref440371812 \r \h </w:instrText>
      </w:r>
      <w:r w:rsidR="00FC6C52">
        <w:rPr>
          <w:sz w:val="24"/>
          <w:szCs w:val="24"/>
        </w:rPr>
      </w:r>
      <w:r w:rsidR="00FC6C52">
        <w:rPr>
          <w:sz w:val="24"/>
          <w:szCs w:val="24"/>
        </w:rPr>
        <w:fldChar w:fldCharType="separate"/>
      </w:r>
      <w:r w:rsidR="00226D4B">
        <w:rPr>
          <w:sz w:val="24"/>
          <w:szCs w:val="24"/>
        </w:rPr>
        <w:t>м)</w:t>
      </w:r>
      <w:r w:rsidR="00FC6C52">
        <w:rPr>
          <w:sz w:val="24"/>
          <w:szCs w:val="24"/>
        </w:rPr>
        <w:fldChar w:fldCharType="end"/>
      </w:r>
      <w:r w:rsidR="00FA5339">
        <w:rPr>
          <w:sz w:val="24"/>
          <w:szCs w:val="24"/>
        </w:rPr>
        <w:t xml:space="preserve">, </w:t>
      </w:r>
      <w:r w:rsidR="00FC6C52">
        <w:rPr>
          <w:sz w:val="24"/>
          <w:szCs w:val="24"/>
        </w:rPr>
        <w:fldChar w:fldCharType="begin"/>
      </w:r>
      <w:r w:rsidR="00FA5339">
        <w:rPr>
          <w:sz w:val="24"/>
          <w:szCs w:val="24"/>
        </w:rPr>
        <w:instrText xml:space="preserve"> REF _Ref440371822 \r \h </w:instrText>
      </w:r>
      <w:r w:rsidR="00FC6C52">
        <w:rPr>
          <w:sz w:val="24"/>
          <w:szCs w:val="24"/>
        </w:rPr>
      </w:r>
      <w:r w:rsidR="00FC6C52">
        <w:rPr>
          <w:sz w:val="24"/>
          <w:szCs w:val="24"/>
        </w:rPr>
        <w:fldChar w:fldCharType="separate"/>
      </w:r>
      <w:r w:rsidR="00226D4B">
        <w:rPr>
          <w:sz w:val="24"/>
          <w:szCs w:val="24"/>
        </w:rPr>
        <w:t>н)</w:t>
      </w:r>
      <w:r w:rsidR="00FC6C52">
        <w:rPr>
          <w:sz w:val="24"/>
          <w:szCs w:val="24"/>
        </w:rPr>
        <w:fldChar w:fldCharType="end"/>
      </w:r>
      <w:r w:rsidR="00F463E8">
        <w:rPr>
          <w:sz w:val="24"/>
          <w:szCs w:val="24"/>
        </w:rPr>
        <w:t xml:space="preserve"> п. </w:t>
      </w:r>
      <w:r w:rsidR="00FC6C52">
        <w:rPr>
          <w:sz w:val="24"/>
          <w:szCs w:val="24"/>
        </w:rPr>
        <w:fldChar w:fldCharType="begin"/>
      </w:r>
      <w:r w:rsidR="00F463E8">
        <w:rPr>
          <w:sz w:val="24"/>
          <w:szCs w:val="24"/>
        </w:rPr>
        <w:instrText xml:space="preserve"> REF _Ref306005578 \r \h </w:instrText>
      </w:r>
      <w:r w:rsidR="00FC6C52">
        <w:rPr>
          <w:sz w:val="24"/>
          <w:szCs w:val="24"/>
        </w:rPr>
      </w:r>
      <w:r w:rsidR="00FC6C52">
        <w:rPr>
          <w:sz w:val="24"/>
          <w:szCs w:val="24"/>
        </w:rPr>
        <w:fldChar w:fldCharType="separate"/>
      </w:r>
      <w:r w:rsidR="00226D4B">
        <w:rPr>
          <w:sz w:val="24"/>
          <w:szCs w:val="24"/>
        </w:rPr>
        <w:t>3.3.8.3</w:t>
      </w:r>
      <w:r w:rsidR="00FC6C52">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FC6C52">
        <w:rPr>
          <w:bCs w:val="0"/>
          <w:sz w:val="24"/>
          <w:szCs w:val="24"/>
        </w:rPr>
        <w:fldChar w:fldCharType="begin"/>
      </w:r>
      <w:r w:rsidR="00A154B7">
        <w:rPr>
          <w:bCs w:val="0"/>
          <w:sz w:val="24"/>
          <w:szCs w:val="24"/>
        </w:rPr>
        <w:instrText xml:space="preserve"> REF _Ref440274944 \r \h </w:instrText>
      </w:r>
      <w:r w:rsidR="00FC6C52">
        <w:rPr>
          <w:bCs w:val="0"/>
          <w:sz w:val="24"/>
          <w:szCs w:val="24"/>
        </w:rPr>
      </w:r>
      <w:r w:rsidR="00FC6C52">
        <w:rPr>
          <w:bCs w:val="0"/>
          <w:sz w:val="24"/>
          <w:szCs w:val="24"/>
        </w:rPr>
        <w:fldChar w:fldCharType="separate"/>
      </w:r>
      <w:r w:rsidR="00226D4B">
        <w:rPr>
          <w:bCs w:val="0"/>
          <w:sz w:val="24"/>
          <w:szCs w:val="24"/>
        </w:rPr>
        <w:t>5.14</w:t>
      </w:r>
      <w:r w:rsidR="00FC6C52">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FC6C52">
        <w:rPr>
          <w:bCs w:val="0"/>
          <w:sz w:val="24"/>
          <w:szCs w:val="24"/>
        </w:rPr>
        <w:fldChar w:fldCharType="begin"/>
      </w:r>
      <w:r>
        <w:rPr>
          <w:bCs w:val="0"/>
          <w:sz w:val="24"/>
          <w:szCs w:val="24"/>
        </w:rPr>
        <w:instrText xml:space="preserve"> REF _Ref440272510 \r \h </w:instrText>
      </w:r>
      <w:r w:rsidR="00FC6C52">
        <w:rPr>
          <w:bCs w:val="0"/>
          <w:sz w:val="24"/>
          <w:szCs w:val="24"/>
        </w:rPr>
      </w:r>
      <w:r w:rsidR="00FC6C52">
        <w:rPr>
          <w:bCs w:val="0"/>
          <w:sz w:val="24"/>
          <w:szCs w:val="24"/>
        </w:rPr>
        <w:fldChar w:fldCharType="separate"/>
      </w:r>
      <w:r w:rsidR="00226D4B">
        <w:rPr>
          <w:bCs w:val="0"/>
          <w:sz w:val="24"/>
          <w:szCs w:val="24"/>
        </w:rPr>
        <w:t>5.16</w:t>
      </w:r>
      <w:r w:rsidR="00FC6C5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B3D71">
        <w:fldChar w:fldCharType="begin"/>
      </w:r>
      <w:r w:rsidR="00DB3D71">
        <w:instrText xml:space="preserve"> REF _Ref440274659 \r \h  \* MERGEFORMAT </w:instrText>
      </w:r>
      <w:r w:rsidR="00DB3D71">
        <w:fldChar w:fldCharType="separate"/>
      </w:r>
      <w:r w:rsidR="00226D4B" w:rsidRPr="00226D4B">
        <w:rPr>
          <w:bCs w:val="0"/>
          <w:sz w:val="24"/>
          <w:szCs w:val="24"/>
        </w:rPr>
        <w:t>5.11</w:t>
      </w:r>
      <w:r w:rsidR="00DB3D71">
        <w:fldChar w:fldCharType="end"/>
      </w:r>
      <w:r w:rsidRPr="00D52133">
        <w:rPr>
          <w:bCs w:val="0"/>
          <w:sz w:val="24"/>
          <w:szCs w:val="24"/>
        </w:rPr>
        <w:t xml:space="preserve">, </w:t>
      </w:r>
      <w:r w:rsidR="00DB3D71">
        <w:fldChar w:fldCharType="begin"/>
      </w:r>
      <w:r w:rsidR="00DB3D71">
        <w:instrText xml:space="preserve"> REF _Ref440274733 \r \h  \* MERGEFORMAT </w:instrText>
      </w:r>
      <w:r w:rsidR="00DB3D71">
        <w:fldChar w:fldCharType="separate"/>
      </w:r>
      <w:r w:rsidR="00226D4B" w:rsidRPr="00226D4B">
        <w:rPr>
          <w:bCs w:val="0"/>
          <w:sz w:val="24"/>
          <w:szCs w:val="24"/>
        </w:rPr>
        <w:t>5.12</w:t>
      </w:r>
      <w:r w:rsidR="00DB3D71">
        <w:fldChar w:fldCharType="end"/>
      </w:r>
      <w:r w:rsidRPr="00D52133">
        <w:rPr>
          <w:bCs w:val="0"/>
          <w:sz w:val="24"/>
          <w:szCs w:val="24"/>
        </w:rPr>
        <w:t xml:space="preserve">, </w:t>
      </w:r>
      <w:r w:rsidR="00DB3D71">
        <w:fldChar w:fldCharType="begin"/>
      </w:r>
      <w:r w:rsidR="00DB3D71">
        <w:instrText xml:space="preserve"> REF _Ref440274744 \r \h  \* MERGEFORMAT </w:instrText>
      </w:r>
      <w:r w:rsidR="00DB3D71">
        <w:fldChar w:fldCharType="separate"/>
      </w:r>
      <w:r w:rsidR="00226D4B" w:rsidRPr="00226D4B">
        <w:rPr>
          <w:bCs w:val="0"/>
          <w:sz w:val="24"/>
          <w:szCs w:val="24"/>
        </w:rPr>
        <w:t>5.13</w:t>
      </w:r>
      <w:r w:rsidR="00DB3D71">
        <w:fldChar w:fldCharType="end"/>
      </w:r>
      <w:r w:rsidRPr="00D52133">
        <w:rPr>
          <w:bCs w:val="0"/>
          <w:sz w:val="24"/>
          <w:szCs w:val="24"/>
        </w:rPr>
        <w:t xml:space="preserve">, </w:t>
      </w:r>
      <w:r w:rsidR="00DB3D71">
        <w:fldChar w:fldCharType="begin"/>
      </w:r>
      <w:r w:rsidR="00DB3D71">
        <w:instrText xml:space="preserve"> REF _Ref440274756 \r \h  \* MERGEFORMAT </w:instrText>
      </w:r>
      <w:r w:rsidR="00DB3D71">
        <w:fldChar w:fldCharType="separate"/>
      </w:r>
      <w:r w:rsidR="00226D4B" w:rsidRPr="00226D4B">
        <w:rPr>
          <w:bCs w:val="0"/>
          <w:sz w:val="24"/>
          <w:szCs w:val="24"/>
        </w:rPr>
        <w:t>5.15</w:t>
      </w:r>
      <w:r w:rsidR="00DB3D71">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FC6C52">
        <w:rPr>
          <w:bCs w:val="0"/>
          <w:sz w:val="24"/>
          <w:szCs w:val="24"/>
        </w:rPr>
        <w:fldChar w:fldCharType="begin"/>
      </w:r>
      <w:r>
        <w:rPr>
          <w:bCs w:val="0"/>
          <w:sz w:val="24"/>
          <w:szCs w:val="24"/>
        </w:rPr>
        <w:instrText xml:space="preserve"> REF _Ref306005578 \r \h </w:instrText>
      </w:r>
      <w:r w:rsidR="00FC6C52">
        <w:rPr>
          <w:bCs w:val="0"/>
          <w:sz w:val="24"/>
          <w:szCs w:val="24"/>
        </w:rPr>
      </w:r>
      <w:r w:rsidR="00FC6C52">
        <w:rPr>
          <w:bCs w:val="0"/>
          <w:sz w:val="24"/>
          <w:szCs w:val="24"/>
        </w:rPr>
        <w:fldChar w:fldCharType="separate"/>
      </w:r>
      <w:r w:rsidR="00226D4B">
        <w:rPr>
          <w:bCs w:val="0"/>
          <w:sz w:val="24"/>
          <w:szCs w:val="24"/>
        </w:rPr>
        <w:t>3.3.8.3</w:t>
      </w:r>
      <w:r w:rsidR="00FC6C5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FC6C52">
        <w:rPr>
          <w:bCs w:val="0"/>
          <w:sz w:val="24"/>
          <w:szCs w:val="24"/>
        </w:rPr>
        <w:fldChar w:fldCharType="begin"/>
      </w:r>
      <w:r w:rsidR="00D50E8D">
        <w:rPr>
          <w:bCs w:val="0"/>
          <w:sz w:val="24"/>
          <w:szCs w:val="24"/>
        </w:rPr>
        <w:instrText xml:space="preserve"> REF _Ref440376401 \r \h </w:instrText>
      </w:r>
      <w:r w:rsidR="00FC6C52">
        <w:rPr>
          <w:bCs w:val="0"/>
          <w:sz w:val="24"/>
          <w:szCs w:val="24"/>
        </w:rPr>
      </w:r>
      <w:r w:rsidR="00FC6C52">
        <w:rPr>
          <w:bCs w:val="0"/>
          <w:sz w:val="24"/>
          <w:szCs w:val="24"/>
        </w:rPr>
        <w:fldChar w:fldCharType="separate"/>
      </w:r>
      <w:r w:rsidR="00226D4B">
        <w:rPr>
          <w:bCs w:val="0"/>
          <w:sz w:val="24"/>
          <w:szCs w:val="24"/>
        </w:rPr>
        <w:t>5.17</w:t>
      </w:r>
      <w:r w:rsidR="00FC6C5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B3D71">
        <w:fldChar w:fldCharType="begin"/>
      </w:r>
      <w:r w:rsidR="00DB3D71">
        <w:instrText xml:space="preserve"> REF _Ref440274659 \r \h  \* MERGEFORMAT </w:instrText>
      </w:r>
      <w:r w:rsidR="00DB3D71">
        <w:fldChar w:fldCharType="separate"/>
      </w:r>
      <w:r w:rsidR="00226D4B" w:rsidRPr="00226D4B">
        <w:rPr>
          <w:bCs w:val="0"/>
          <w:sz w:val="24"/>
          <w:szCs w:val="24"/>
        </w:rPr>
        <w:t>5.11</w:t>
      </w:r>
      <w:r w:rsidR="00DB3D71">
        <w:fldChar w:fldCharType="end"/>
      </w:r>
      <w:r w:rsidRPr="00D52133">
        <w:rPr>
          <w:bCs w:val="0"/>
          <w:sz w:val="24"/>
          <w:szCs w:val="24"/>
        </w:rPr>
        <w:t xml:space="preserve">, </w:t>
      </w:r>
      <w:r w:rsidR="00DB3D71">
        <w:fldChar w:fldCharType="begin"/>
      </w:r>
      <w:r w:rsidR="00DB3D71">
        <w:instrText xml:space="preserve"> REF _Ref440274733 \r \h  \* MERGEFORMAT </w:instrText>
      </w:r>
      <w:r w:rsidR="00DB3D71">
        <w:fldChar w:fldCharType="separate"/>
      </w:r>
      <w:r w:rsidR="00226D4B" w:rsidRPr="00226D4B">
        <w:rPr>
          <w:bCs w:val="0"/>
          <w:sz w:val="24"/>
          <w:szCs w:val="24"/>
        </w:rPr>
        <w:t>5.12</w:t>
      </w:r>
      <w:r w:rsidR="00DB3D71">
        <w:fldChar w:fldCharType="end"/>
      </w:r>
      <w:r w:rsidRPr="00D52133">
        <w:rPr>
          <w:bCs w:val="0"/>
          <w:sz w:val="24"/>
          <w:szCs w:val="24"/>
        </w:rPr>
        <w:t xml:space="preserve">, </w:t>
      </w:r>
      <w:r w:rsidR="00DB3D71">
        <w:fldChar w:fldCharType="begin"/>
      </w:r>
      <w:r w:rsidR="00DB3D71">
        <w:instrText xml:space="preserve"> REF _Ref440274744 \r \h  \* MERGEFORMAT </w:instrText>
      </w:r>
      <w:r w:rsidR="00DB3D71">
        <w:fldChar w:fldCharType="separate"/>
      </w:r>
      <w:r w:rsidR="00226D4B" w:rsidRPr="00226D4B">
        <w:rPr>
          <w:bCs w:val="0"/>
          <w:sz w:val="24"/>
          <w:szCs w:val="24"/>
        </w:rPr>
        <w:t>5.13</w:t>
      </w:r>
      <w:r w:rsidR="00DB3D71">
        <w:fldChar w:fldCharType="end"/>
      </w:r>
      <w:r w:rsidRPr="00D52133">
        <w:rPr>
          <w:bCs w:val="0"/>
          <w:sz w:val="24"/>
          <w:szCs w:val="24"/>
        </w:rPr>
        <w:t xml:space="preserve">, </w:t>
      </w:r>
      <w:r w:rsidR="00DB3D71">
        <w:fldChar w:fldCharType="begin"/>
      </w:r>
      <w:r w:rsidR="00DB3D71">
        <w:instrText xml:space="preserve"> REF _Ref440274756 \r \h  \* MERGEFORMAT </w:instrText>
      </w:r>
      <w:r w:rsidR="00DB3D71">
        <w:fldChar w:fldCharType="separate"/>
      </w:r>
      <w:r w:rsidR="00226D4B" w:rsidRPr="00226D4B">
        <w:rPr>
          <w:bCs w:val="0"/>
          <w:sz w:val="24"/>
          <w:szCs w:val="24"/>
        </w:rPr>
        <w:t>5.15</w:t>
      </w:r>
      <w:r w:rsidR="00DB3D71">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FC6C52">
        <w:rPr>
          <w:bCs w:val="0"/>
          <w:sz w:val="24"/>
          <w:szCs w:val="24"/>
        </w:rPr>
        <w:fldChar w:fldCharType="begin"/>
      </w:r>
      <w:r w:rsidR="00E963D9">
        <w:rPr>
          <w:bCs w:val="0"/>
          <w:sz w:val="24"/>
          <w:szCs w:val="24"/>
        </w:rPr>
        <w:instrText xml:space="preserve"> REF _Ref306005578 \r \h </w:instrText>
      </w:r>
      <w:r w:rsidR="00FC6C52">
        <w:rPr>
          <w:bCs w:val="0"/>
          <w:sz w:val="24"/>
          <w:szCs w:val="24"/>
        </w:rPr>
      </w:r>
      <w:r w:rsidR="00FC6C52">
        <w:rPr>
          <w:bCs w:val="0"/>
          <w:sz w:val="24"/>
          <w:szCs w:val="24"/>
        </w:rPr>
        <w:fldChar w:fldCharType="separate"/>
      </w:r>
      <w:r w:rsidR="00226D4B">
        <w:rPr>
          <w:bCs w:val="0"/>
          <w:sz w:val="24"/>
          <w:szCs w:val="24"/>
        </w:rPr>
        <w:t>3.3.8.3</w:t>
      </w:r>
      <w:r w:rsidR="00FC6C5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C52">
        <w:rPr>
          <w:bCs w:val="0"/>
          <w:sz w:val="24"/>
          <w:szCs w:val="24"/>
        </w:rPr>
        <w:fldChar w:fldCharType="begin"/>
      </w:r>
      <w:r w:rsidR="007502E0">
        <w:rPr>
          <w:bCs w:val="0"/>
          <w:sz w:val="24"/>
          <w:szCs w:val="24"/>
        </w:rPr>
        <w:instrText xml:space="preserve"> REF _Ref440537086 \r \h </w:instrText>
      </w:r>
      <w:r w:rsidR="00FC6C52">
        <w:rPr>
          <w:bCs w:val="0"/>
          <w:sz w:val="24"/>
          <w:szCs w:val="24"/>
        </w:rPr>
      </w:r>
      <w:r w:rsidR="00FC6C52">
        <w:rPr>
          <w:bCs w:val="0"/>
          <w:sz w:val="24"/>
          <w:szCs w:val="24"/>
        </w:rPr>
        <w:fldChar w:fldCharType="separate"/>
      </w:r>
      <w:r w:rsidR="00226D4B">
        <w:rPr>
          <w:bCs w:val="0"/>
          <w:sz w:val="24"/>
          <w:szCs w:val="24"/>
        </w:rPr>
        <w:t>5.3</w:t>
      </w:r>
      <w:r w:rsidR="00FC6C52">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FC6C52">
        <w:rPr>
          <w:bCs w:val="0"/>
          <w:sz w:val="24"/>
          <w:szCs w:val="24"/>
        </w:rPr>
        <w:fldChar w:fldCharType="begin"/>
      </w:r>
      <w:r w:rsidR="001F0858">
        <w:rPr>
          <w:bCs w:val="0"/>
          <w:sz w:val="24"/>
          <w:szCs w:val="24"/>
        </w:rPr>
        <w:instrText xml:space="preserve"> REF _Ref440270602 \r \h </w:instrText>
      </w:r>
      <w:r w:rsidR="00FC6C52">
        <w:rPr>
          <w:bCs w:val="0"/>
          <w:sz w:val="24"/>
          <w:szCs w:val="24"/>
        </w:rPr>
      </w:r>
      <w:r w:rsidR="00FC6C52">
        <w:rPr>
          <w:bCs w:val="0"/>
          <w:sz w:val="24"/>
          <w:szCs w:val="24"/>
        </w:rPr>
        <w:fldChar w:fldCharType="separate"/>
      </w:r>
      <w:r w:rsidR="00226D4B">
        <w:rPr>
          <w:bCs w:val="0"/>
          <w:sz w:val="24"/>
          <w:szCs w:val="24"/>
        </w:rPr>
        <w:t>5</w:t>
      </w:r>
      <w:r w:rsidR="00FC6C5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DB3D71">
        <w:fldChar w:fldCharType="begin"/>
      </w:r>
      <w:r w:rsidR="00DB3D71">
        <w:instrText xml:space="preserve"> REF _Ref191386419 \n \h  \* MERGEFORMAT </w:instrText>
      </w:r>
      <w:r w:rsidR="00DB3D71">
        <w:fldChar w:fldCharType="separate"/>
      </w:r>
      <w:r w:rsidR="00226D4B" w:rsidRPr="00226D4B">
        <w:rPr>
          <w:bCs w:val="0"/>
          <w:sz w:val="24"/>
          <w:szCs w:val="24"/>
        </w:rPr>
        <w:t>3.3.2</w:t>
      </w:r>
      <w:r w:rsidR="00DB3D71">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DB3D71">
        <w:fldChar w:fldCharType="begin"/>
      </w:r>
      <w:r w:rsidR="00DB3D71">
        <w:instrText xml:space="preserve"> REF _Ref440361959 \r \h  \* MERGEFORMAT </w:instrText>
      </w:r>
      <w:r w:rsidR="00DB3D71">
        <w:fldChar w:fldCharType="separate"/>
      </w:r>
      <w:r w:rsidR="00226D4B" w:rsidRPr="00226D4B">
        <w:rPr>
          <w:bCs w:val="0"/>
          <w:sz w:val="24"/>
          <w:szCs w:val="24"/>
        </w:rPr>
        <w:t>5.5</w:t>
      </w:r>
      <w:r w:rsidR="00DB3D71">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DB3D71">
        <w:fldChar w:fldCharType="begin"/>
      </w:r>
      <w:r w:rsidR="00DB3D71">
        <w:instrText xml:space="preserve"> REF _Ref440271036 \r \h  \* MERGEFORMAT </w:instrText>
      </w:r>
      <w:r w:rsidR="00DB3D71">
        <w:fldChar w:fldCharType="separate"/>
      </w:r>
      <w:r w:rsidR="00226D4B" w:rsidRPr="00226D4B">
        <w:rPr>
          <w:bCs w:val="0"/>
          <w:sz w:val="24"/>
          <w:szCs w:val="24"/>
        </w:rPr>
        <w:t>5.4</w:t>
      </w:r>
      <w:r w:rsidR="00DB3D71">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DB3D71">
        <w:fldChar w:fldCharType="begin"/>
      </w:r>
      <w:r w:rsidR="00DB3D71">
        <w:instrText xml:space="preserve"> REF _Ref55336310 \r \h  \* MERGEFORMAT </w:instrText>
      </w:r>
      <w:r w:rsidR="00DB3D71">
        <w:fldChar w:fldCharType="separate"/>
      </w:r>
      <w:r w:rsidR="00226D4B" w:rsidRPr="00226D4B">
        <w:rPr>
          <w:bCs w:val="0"/>
          <w:sz w:val="24"/>
          <w:szCs w:val="24"/>
        </w:rPr>
        <w:t>5.1</w:t>
      </w:r>
      <w:r w:rsidR="00DB3D71">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FC6C52">
        <w:rPr>
          <w:bCs w:val="0"/>
          <w:sz w:val="24"/>
          <w:szCs w:val="24"/>
        </w:rPr>
        <w:fldChar w:fldCharType="begin"/>
      </w:r>
      <w:r w:rsidR="00B71B9D">
        <w:rPr>
          <w:bCs w:val="0"/>
          <w:sz w:val="24"/>
          <w:szCs w:val="24"/>
        </w:rPr>
        <w:instrText xml:space="preserve"> REF _Ref55336310 \r \h </w:instrText>
      </w:r>
      <w:r w:rsidR="00FC6C52">
        <w:rPr>
          <w:bCs w:val="0"/>
          <w:sz w:val="24"/>
          <w:szCs w:val="24"/>
        </w:rPr>
      </w:r>
      <w:r w:rsidR="00FC6C52">
        <w:rPr>
          <w:bCs w:val="0"/>
          <w:sz w:val="24"/>
          <w:szCs w:val="24"/>
        </w:rPr>
        <w:fldChar w:fldCharType="separate"/>
      </w:r>
      <w:r w:rsidR="00226D4B">
        <w:rPr>
          <w:bCs w:val="0"/>
          <w:sz w:val="24"/>
          <w:szCs w:val="24"/>
        </w:rPr>
        <w:t>5.1</w:t>
      </w:r>
      <w:r w:rsidR="00FC6C52">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форме не </w:t>
      </w:r>
      <w:r>
        <w:rPr>
          <w:bCs w:val="0"/>
          <w:sz w:val="24"/>
          <w:szCs w:val="24"/>
        </w:rPr>
        <w:lastRenderedPageBreak/>
        <w:t>предусмотрено.</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DB3D71">
        <w:fldChar w:fldCharType="begin"/>
      </w:r>
      <w:r w:rsidR="00DB3D71">
        <w:instrText xml:space="preserve"> REF _Ref440289953 \r \h  \* MERGEFORMAT </w:instrText>
      </w:r>
      <w:r w:rsidR="00DB3D71">
        <w:fldChar w:fldCharType="separate"/>
      </w:r>
      <w:r w:rsidR="00226D4B" w:rsidRPr="00226D4B">
        <w:rPr>
          <w:bCs w:val="0"/>
          <w:sz w:val="24"/>
          <w:szCs w:val="24"/>
        </w:rPr>
        <w:t>3.4.1.3</w:t>
      </w:r>
      <w:r w:rsidR="00DB3D71">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p>
    <w:p w:rsidR="00280464" w:rsidRPr="00DF7C9F" w:rsidRDefault="00DF7C9F" w:rsidP="001F4EF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F7C9F">
        <w:rPr>
          <w:b/>
          <w:sz w:val="24"/>
          <w:szCs w:val="24"/>
        </w:rPr>
        <w:t>169 491</w:t>
      </w:r>
      <w:r w:rsidRPr="00DF7C9F">
        <w:rPr>
          <w:sz w:val="24"/>
          <w:szCs w:val="24"/>
        </w:rPr>
        <w:t xml:space="preserve"> (Сто шестьдесят девять тысяч четыреста девяносто один) рубль 00 копеек РФ, без учета НДС; НДС составляет </w:t>
      </w:r>
      <w:r w:rsidRPr="00DF7C9F">
        <w:rPr>
          <w:b/>
          <w:sz w:val="24"/>
          <w:szCs w:val="24"/>
        </w:rPr>
        <w:t>30 508</w:t>
      </w:r>
      <w:r w:rsidRPr="00DF7C9F">
        <w:rPr>
          <w:sz w:val="24"/>
          <w:szCs w:val="24"/>
        </w:rPr>
        <w:t xml:space="preserve"> (Тридцать тысяч пятьсот восемь) рубль 38 копеек РФ; </w:t>
      </w:r>
      <w:r w:rsidRPr="00DF7C9F">
        <w:rPr>
          <w:b/>
          <w:sz w:val="24"/>
          <w:szCs w:val="24"/>
        </w:rPr>
        <w:t>199 999</w:t>
      </w:r>
      <w:r w:rsidRPr="00DF7C9F">
        <w:rPr>
          <w:sz w:val="24"/>
          <w:szCs w:val="24"/>
        </w:rPr>
        <w:t xml:space="preserve"> (Сто девяносто девять тысяч девятьсот девяносто девять) рублей 38 копеек РФ, с учетом НДС.</w:t>
      </w:r>
      <w:r w:rsidR="00155DAF" w:rsidRPr="00DF7C9F">
        <w:rPr>
          <w:rFonts w:eastAsia="Calibri"/>
          <w:sz w:val="24"/>
          <w:szCs w:val="24"/>
          <w:lang w:eastAsia="en-US"/>
        </w:rPr>
        <w:t xml:space="preserve"> </w:t>
      </w:r>
    </w:p>
    <w:p w:rsidR="004F657D" w:rsidRPr="00EE52C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Организатор отклонит Заявку Участника только на том основании, что </w:t>
      </w:r>
      <w:r w:rsidRPr="00EE52CB">
        <w:rPr>
          <w:bCs w:val="0"/>
          <w:sz w:val="24"/>
          <w:szCs w:val="24"/>
        </w:rPr>
        <w:t>предложенная Участником цена превышает установленную начальную (предельную) цену</w:t>
      </w:r>
      <w:r w:rsidR="00216641" w:rsidRPr="00EE52CB">
        <w:rPr>
          <w:bCs w:val="0"/>
          <w:sz w:val="24"/>
          <w:szCs w:val="24"/>
        </w:rPr>
        <w:t xml:space="preserve"> лота</w:t>
      </w:r>
      <w:r w:rsidRPr="00EE52CB">
        <w:rPr>
          <w:bCs w:val="0"/>
          <w:sz w:val="24"/>
          <w:szCs w:val="24"/>
        </w:rPr>
        <w:t>.</w:t>
      </w:r>
    </w:p>
    <w:p w:rsidR="00546518" w:rsidRPr="00EE52CB"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E52CB">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EE52CB">
        <w:rPr>
          <w:sz w:val="24"/>
          <w:szCs w:val="24"/>
        </w:rPr>
        <w:t>Участника</w:t>
      </w:r>
      <w:r w:rsidRPr="00EE52CB">
        <w:rPr>
          <w:sz w:val="24"/>
          <w:szCs w:val="24"/>
        </w:rPr>
        <w:t xml:space="preserve"> будет отклонено.</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r w:rsidR="00DB3D71">
        <w:fldChar w:fldCharType="begin"/>
      </w:r>
      <w:r w:rsidR="00DB3D71">
        <w:instrText xml:space="preserve"> REF _Ref441051750 \r \h  \* MERGEFORMAT </w:instrText>
      </w:r>
      <w:r w:rsidR="00DB3D71">
        <w:fldChar w:fldCharType="separate"/>
      </w:r>
      <w:r w:rsidR="00226D4B" w:rsidRPr="00EE52CB">
        <w:rPr>
          <w:sz w:val="24"/>
          <w:szCs w:val="24"/>
        </w:rPr>
        <w:t>3.3.7.1</w:t>
      </w:r>
      <w:r w:rsidR="00DB3D71">
        <w:fldChar w:fldCharType="end"/>
      </w:r>
      <w:r w:rsidRPr="00EE52CB">
        <w:rPr>
          <w:sz w:val="24"/>
          <w:szCs w:val="24"/>
        </w:rPr>
        <w:t xml:space="preserve">, является ценой </w:t>
      </w:r>
      <w:r w:rsidRPr="00EE52CB">
        <w:rPr>
          <w:sz w:val="24"/>
          <w:szCs w:val="24"/>
        </w:rPr>
        <w:lastRenderedPageBreak/>
        <w:t>заключаем</w:t>
      </w:r>
      <w:r w:rsidR="001F4EF1">
        <w:rPr>
          <w:sz w:val="24"/>
          <w:szCs w:val="24"/>
        </w:rPr>
        <w:t>ого договора</w:t>
      </w:r>
      <w:r w:rsidRPr="00EE52CB">
        <w:rPr>
          <w:sz w:val="24"/>
          <w:szCs w:val="24"/>
        </w:rPr>
        <w:t xml:space="preserve">,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FC6C52">
        <w:rPr>
          <w:bCs w:val="0"/>
          <w:sz w:val="24"/>
          <w:szCs w:val="24"/>
        </w:rPr>
        <w:fldChar w:fldCharType="begin"/>
      </w:r>
      <w:r>
        <w:rPr>
          <w:bCs w:val="0"/>
          <w:sz w:val="24"/>
          <w:szCs w:val="24"/>
        </w:rPr>
        <w:instrText xml:space="preserve"> REF _Ref440271072 \r \h </w:instrText>
      </w:r>
      <w:r w:rsidR="00FC6C52">
        <w:rPr>
          <w:bCs w:val="0"/>
          <w:sz w:val="24"/>
          <w:szCs w:val="24"/>
        </w:rPr>
      </w:r>
      <w:r w:rsidR="00FC6C52">
        <w:rPr>
          <w:bCs w:val="0"/>
          <w:sz w:val="24"/>
          <w:szCs w:val="24"/>
        </w:rPr>
        <w:fldChar w:fldCharType="separate"/>
      </w:r>
      <w:r w:rsidR="00226D4B">
        <w:rPr>
          <w:bCs w:val="0"/>
          <w:sz w:val="24"/>
          <w:szCs w:val="24"/>
        </w:rPr>
        <w:t>5.2</w:t>
      </w:r>
      <w:r w:rsidR="00FC6C52">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1F4EF1">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FC6C52">
        <w:rPr>
          <w:sz w:val="24"/>
          <w:szCs w:val="24"/>
        </w:rPr>
        <w:fldChar w:fldCharType="begin"/>
      </w:r>
      <w:r>
        <w:rPr>
          <w:sz w:val="24"/>
          <w:szCs w:val="24"/>
        </w:rPr>
        <w:instrText xml:space="preserve"> REF _Ref306138385 \r \h </w:instrText>
      </w:r>
      <w:r w:rsidR="00FC6C52">
        <w:rPr>
          <w:sz w:val="24"/>
          <w:szCs w:val="24"/>
        </w:rPr>
      </w:r>
      <w:r w:rsidR="00FC6C52">
        <w:rPr>
          <w:sz w:val="24"/>
          <w:szCs w:val="24"/>
        </w:rPr>
        <w:fldChar w:fldCharType="separate"/>
      </w:r>
      <w:r w:rsidR="00226D4B">
        <w:rPr>
          <w:sz w:val="24"/>
          <w:szCs w:val="24"/>
        </w:rPr>
        <w:t>3.6.4</w:t>
      </w:r>
      <w:r w:rsidR="00FC6C52">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w:t>
      </w:r>
      <w:r w:rsidR="001F4EF1">
        <w:rPr>
          <w:sz w:val="24"/>
          <w:szCs w:val="24"/>
        </w:rPr>
        <w:t>ся в соответствии со стоимостью</w:t>
      </w:r>
      <w:r w:rsidRPr="004B74B1">
        <w:rPr>
          <w:sz w:val="24"/>
          <w:szCs w:val="24"/>
        </w:rPr>
        <w:t xml:space="preserve">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FC6C52">
        <w:rPr>
          <w:bCs w:val="0"/>
          <w:sz w:val="24"/>
          <w:szCs w:val="24"/>
        </w:rPr>
        <w:fldChar w:fldCharType="begin"/>
      </w:r>
      <w:r w:rsidR="003F3A69">
        <w:rPr>
          <w:bCs w:val="0"/>
          <w:sz w:val="24"/>
          <w:szCs w:val="24"/>
        </w:rPr>
        <w:instrText xml:space="preserve"> REF _Ref55336310 \r \h </w:instrText>
      </w:r>
      <w:r w:rsidR="00FC6C52">
        <w:rPr>
          <w:bCs w:val="0"/>
          <w:sz w:val="24"/>
          <w:szCs w:val="24"/>
        </w:rPr>
      </w:r>
      <w:r w:rsidR="00FC6C52">
        <w:rPr>
          <w:bCs w:val="0"/>
          <w:sz w:val="24"/>
          <w:szCs w:val="24"/>
        </w:rPr>
        <w:fldChar w:fldCharType="separate"/>
      </w:r>
      <w:r w:rsidR="00226D4B">
        <w:rPr>
          <w:bCs w:val="0"/>
          <w:sz w:val="24"/>
          <w:szCs w:val="24"/>
        </w:rPr>
        <w:t>5.1</w:t>
      </w:r>
      <w:r w:rsidR="00FC6C5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FC6C52">
        <w:rPr>
          <w:sz w:val="24"/>
          <w:szCs w:val="24"/>
        </w:rPr>
        <w:fldChar w:fldCharType="begin"/>
      </w:r>
      <w:r w:rsidR="00892D7B">
        <w:rPr>
          <w:sz w:val="24"/>
          <w:szCs w:val="24"/>
        </w:rPr>
        <w:instrText xml:space="preserve"> REF _Ref441051750 \r \h </w:instrText>
      </w:r>
      <w:r w:rsidR="00FC6C52">
        <w:rPr>
          <w:sz w:val="24"/>
          <w:szCs w:val="24"/>
        </w:rPr>
      </w:r>
      <w:r w:rsidR="00FC6C52">
        <w:rPr>
          <w:sz w:val="24"/>
          <w:szCs w:val="24"/>
        </w:rPr>
        <w:fldChar w:fldCharType="separate"/>
      </w:r>
      <w:r w:rsidR="00226D4B">
        <w:rPr>
          <w:sz w:val="24"/>
          <w:szCs w:val="24"/>
        </w:rPr>
        <w:t>3.3.7.1</w:t>
      </w:r>
      <w:r w:rsidR="00FC6C52">
        <w:rPr>
          <w:sz w:val="24"/>
          <w:szCs w:val="24"/>
        </w:rPr>
        <w:fldChar w:fldCharType="end"/>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FC6C52">
        <w:rPr>
          <w:bCs w:val="0"/>
          <w:sz w:val="24"/>
          <w:szCs w:val="24"/>
        </w:rPr>
        <w:fldChar w:fldCharType="begin"/>
      </w:r>
      <w:r w:rsidR="003F3A69">
        <w:rPr>
          <w:bCs w:val="0"/>
          <w:sz w:val="24"/>
          <w:szCs w:val="24"/>
        </w:rPr>
        <w:instrText xml:space="preserve"> REF _Ref306138385 \r \h </w:instrText>
      </w:r>
      <w:r w:rsidR="00FC6C52">
        <w:rPr>
          <w:bCs w:val="0"/>
          <w:sz w:val="24"/>
          <w:szCs w:val="24"/>
        </w:rPr>
      </w:r>
      <w:r w:rsidR="00FC6C52">
        <w:rPr>
          <w:bCs w:val="0"/>
          <w:sz w:val="24"/>
          <w:szCs w:val="24"/>
        </w:rPr>
        <w:fldChar w:fldCharType="separate"/>
      </w:r>
      <w:r w:rsidR="00226D4B">
        <w:rPr>
          <w:bCs w:val="0"/>
          <w:sz w:val="24"/>
          <w:szCs w:val="24"/>
        </w:rPr>
        <w:t>3.6.4</w:t>
      </w:r>
      <w:r w:rsidR="00FC6C52">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DB3D71">
        <w:fldChar w:fldCharType="begin"/>
      </w:r>
      <w:r w:rsidR="00DB3D71">
        <w:instrText xml:space="preserve"> REF _Ref191386451 \n \h  \* MERGEFORMAT </w:instrText>
      </w:r>
      <w:r w:rsidR="00DB3D71">
        <w:fldChar w:fldCharType="separate"/>
      </w:r>
      <w:r w:rsidR="00226D4B" w:rsidRPr="00226D4B">
        <w:rPr>
          <w:bCs w:val="0"/>
          <w:sz w:val="24"/>
          <w:szCs w:val="24"/>
        </w:rPr>
        <w:t>3.3.9</w:t>
      </w:r>
      <w:r w:rsidR="00DB3D7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FC6C52">
        <w:rPr>
          <w:bCs w:val="0"/>
          <w:sz w:val="24"/>
          <w:szCs w:val="24"/>
        </w:rPr>
        <w:fldChar w:fldCharType="begin"/>
      </w:r>
      <w:r w:rsidR="001A63D5">
        <w:rPr>
          <w:bCs w:val="0"/>
          <w:sz w:val="24"/>
          <w:szCs w:val="24"/>
        </w:rPr>
        <w:instrText xml:space="preserve"> REF _Ref440876619 \r \h </w:instrText>
      </w:r>
      <w:r w:rsidR="00FC6C52">
        <w:rPr>
          <w:bCs w:val="0"/>
          <w:sz w:val="24"/>
          <w:szCs w:val="24"/>
        </w:rPr>
      </w:r>
      <w:r w:rsidR="00FC6C52">
        <w:rPr>
          <w:bCs w:val="0"/>
          <w:sz w:val="24"/>
          <w:szCs w:val="24"/>
        </w:rPr>
        <w:fldChar w:fldCharType="separate"/>
      </w:r>
      <w:r w:rsidR="00226D4B">
        <w:rPr>
          <w:bCs w:val="0"/>
          <w:sz w:val="24"/>
          <w:szCs w:val="24"/>
        </w:rPr>
        <w:t>3.3.10</w:t>
      </w:r>
      <w:r w:rsidR="00FC6C52">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DB3D71">
        <w:fldChar w:fldCharType="begin"/>
      </w:r>
      <w:r w:rsidR="00DB3D71">
        <w:instrText xml:space="preserve"> REF _Ref440275279 \r \h  \* MERGEFORMAT </w:instrText>
      </w:r>
      <w:r w:rsidR="00DB3D71">
        <w:fldChar w:fldCharType="separate"/>
      </w:r>
      <w:r w:rsidR="00226D4B" w:rsidRPr="00226D4B">
        <w:rPr>
          <w:sz w:val="24"/>
          <w:szCs w:val="24"/>
        </w:rPr>
        <w:t>1.1.4</w:t>
      </w:r>
      <w:r w:rsidR="00DB3D71">
        <w:fldChar w:fldCharType="end"/>
      </w:r>
      <w:r w:rsidRPr="009F2BF9">
        <w:rPr>
          <w:sz w:val="24"/>
          <w:szCs w:val="24"/>
        </w:rPr>
        <w:t xml:space="preserve"> и разделе </w:t>
      </w:r>
      <w:r w:rsidR="00DB3D71">
        <w:fldChar w:fldCharType="begin"/>
      </w:r>
      <w:r w:rsidR="00DB3D71">
        <w:instrText xml:space="preserve"> REF _Ref440270568 \r \h  \* MERGEFORMAT </w:instrText>
      </w:r>
      <w:r w:rsidR="00DB3D71">
        <w:fldChar w:fldCharType="separate"/>
      </w:r>
      <w:r w:rsidR="00226D4B">
        <w:t>4</w:t>
      </w:r>
      <w:r w:rsidR="00DB3D71">
        <w:fldChar w:fldCharType="end"/>
      </w:r>
      <w:r w:rsidRPr="009F2BF9">
        <w:rPr>
          <w:sz w:val="24"/>
          <w:szCs w:val="24"/>
        </w:rPr>
        <w:t>, в соответствии с требованиями законод</w:t>
      </w:r>
      <w:r w:rsidR="001F4EF1">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lastRenderedPageBreak/>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E6C1A"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w:t>
      </w:r>
      <w:r w:rsidR="00EA2DBD">
        <w:rPr>
          <w:sz w:val="24"/>
          <w:szCs w:val="24"/>
        </w:rPr>
        <w:t xml:space="preserve">отариально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w:t>
      </w:r>
      <w:r w:rsidR="00553A57" w:rsidRPr="00B20653">
        <w:rPr>
          <w:sz w:val="24"/>
          <w:szCs w:val="24"/>
        </w:rPr>
        <w:lastRenderedPageBreak/>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о наличии </w:t>
      </w:r>
      <w:r w:rsidR="00F82225" w:rsidRPr="00F82225">
        <w:rPr>
          <w:sz w:val="24"/>
          <w:szCs w:val="24"/>
        </w:rPr>
        <w:t xml:space="preserve">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FC6C52">
        <w:rPr>
          <w:sz w:val="24"/>
          <w:szCs w:val="24"/>
        </w:rPr>
        <w:fldChar w:fldCharType="begin"/>
      </w:r>
      <w:r w:rsidR="003F3A69">
        <w:rPr>
          <w:sz w:val="24"/>
          <w:szCs w:val="24"/>
        </w:rPr>
        <w:instrText xml:space="preserve"> REF _Ref440271993 \r \h </w:instrText>
      </w:r>
      <w:r w:rsidR="00FC6C52">
        <w:rPr>
          <w:sz w:val="24"/>
          <w:szCs w:val="24"/>
        </w:rPr>
      </w:r>
      <w:r w:rsidR="00FC6C52">
        <w:rPr>
          <w:sz w:val="24"/>
          <w:szCs w:val="24"/>
        </w:rPr>
        <w:fldChar w:fldCharType="separate"/>
      </w:r>
      <w:r w:rsidR="00226D4B">
        <w:rPr>
          <w:sz w:val="24"/>
          <w:szCs w:val="24"/>
        </w:rPr>
        <w:t>5.11</w:t>
      </w:r>
      <w:r w:rsidR="00FC6C52">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FC6C52">
        <w:rPr>
          <w:sz w:val="24"/>
          <w:szCs w:val="24"/>
        </w:rPr>
        <w:fldChar w:fldCharType="begin"/>
      </w:r>
      <w:r w:rsidR="003F3A69">
        <w:rPr>
          <w:sz w:val="24"/>
          <w:szCs w:val="24"/>
        </w:rPr>
        <w:instrText xml:space="preserve"> REF _Ref440271964 \r \h </w:instrText>
      </w:r>
      <w:r w:rsidR="00FC6C52">
        <w:rPr>
          <w:sz w:val="24"/>
          <w:szCs w:val="24"/>
        </w:rPr>
      </w:r>
      <w:r w:rsidR="00FC6C52">
        <w:rPr>
          <w:sz w:val="24"/>
          <w:szCs w:val="24"/>
        </w:rPr>
        <w:fldChar w:fldCharType="separate"/>
      </w:r>
      <w:r w:rsidR="00226D4B">
        <w:rPr>
          <w:sz w:val="24"/>
          <w:szCs w:val="24"/>
        </w:rPr>
        <w:t>5.1.3</w:t>
      </w:r>
      <w:r w:rsidR="00FC6C52">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FC6C52">
        <w:rPr>
          <w:sz w:val="24"/>
          <w:szCs w:val="24"/>
        </w:rPr>
        <w:fldChar w:fldCharType="begin"/>
      </w:r>
      <w:r w:rsidR="003F3A69">
        <w:rPr>
          <w:sz w:val="24"/>
          <w:szCs w:val="24"/>
        </w:rPr>
        <w:instrText xml:space="preserve"> REF _Ref440272035 \r \h </w:instrText>
      </w:r>
      <w:r w:rsidR="00FC6C52">
        <w:rPr>
          <w:sz w:val="24"/>
          <w:szCs w:val="24"/>
        </w:rPr>
      </w:r>
      <w:r w:rsidR="00FC6C52">
        <w:rPr>
          <w:sz w:val="24"/>
          <w:szCs w:val="24"/>
        </w:rPr>
        <w:fldChar w:fldCharType="separate"/>
      </w:r>
      <w:r w:rsidR="00226D4B">
        <w:rPr>
          <w:sz w:val="24"/>
          <w:szCs w:val="24"/>
        </w:rPr>
        <w:t>5.12</w:t>
      </w:r>
      <w:r w:rsidR="00FC6C5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FC6C52">
        <w:rPr>
          <w:sz w:val="24"/>
          <w:szCs w:val="24"/>
        </w:rPr>
        <w:fldChar w:fldCharType="begin"/>
      </w:r>
      <w:r w:rsidR="003F3A69">
        <w:rPr>
          <w:sz w:val="24"/>
          <w:szCs w:val="24"/>
        </w:rPr>
        <w:instrText xml:space="preserve"> REF _Ref440272051 \r \h </w:instrText>
      </w:r>
      <w:r w:rsidR="00FC6C52">
        <w:rPr>
          <w:sz w:val="24"/>
          <w:szCs w:val="24"/>
        </w:rPr>
      </w:r>
      <w:r w:rsidR="00FC6C52">
        <w:rPr>
          <w:sz w:val="24"/>
          <w:szCs w:val="24"/>
        </w:rPr>
        <w:fldChar w:fldCharType="separate"/>
      </w:r>
      <w:r w:rsidR="00226D4B">
        <w:rPr>
          <w:sz w:val="24"/>
          <w:szCs w:val="24"/>
        </w:rPr>
        <w:t>5.13</w:t>
      </w:r>
      <w:r w:rsidR="00FC6C52">
        <w:rPr>
          <w:sz w:val="24"/>
          <w:szCs w:val="24"/>
        </w:rPr>
        <w:fldChar w:fldCharType="end"/>
      </w:r>
      <w:r w:rsidR="00A600E3" w:rsidRPr="00A92723">
        <w:rPr>
          <w:sz w:val="24"/>
          <w:szCs w:val="24"/>
        </w:rPr>
        <w:t>)</w:t>
      </w:r>
      <w:r w:rsidRPr="00A92723">
        <w:rPr>
          <w:sz w:val="24"/>
          <w:szCs w:val="24"/>
        </w:rPr>
        <w:t>;</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FC6C52">
        <w:rPr>
          <w:sz w:val="24"/>
          <w:szCs w:val="24"/>
        </w:rPr>
        <w:fldChar w:fldCharType="begin"/>
      </w:r>
      <w:r w:rsidR="003F3A69">
        <w:rPr>
          <w:sz w:val="24"/>
          <w:szCs w:val="24"/>
        </w:rPr>
        <w:instrText xml:space="preserve"> REF _Ref440272119 \r \h </w:instrText>
      </w:r>
      <w:r w:rsidR="00FC6C52">
        <w:rPr>
          <w:sz w:val="24"/>
          <w:szCs w:val="24"/>
        </w:rPr>
      </w:r>
      <w:r w:rsidR="00FC6C52">
        <w:rPr>
          <w:sz w:val="24"/>
          <w:szCs w:val="24"/>
        </w:rPr>
        <w:fldChar w:fldCharType="separate"/>
      </w:r>
      <w:r w:rsidR="00226D4B">
        <w:rPr>
          <w:sz w:val="24"/>
          <w:szCs w:val="24"/>
        </w:rPr>
        <w:t>5.7.1</w:t>
      </w:r>
      <w:r w:rsidR="00FC6C52">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FC6C52">
        <w:rPr>
          <w:sz w:val="24"/>
          <w:szCs w:val="24"/>
        </w:rPr>
        <w:fldChar w:fldCharType="begin"/>
      </w:r>
      <w:r w:rsidR="003F3A69">
        <w:rPr>
          <w:sz w:val="24"/>
          <w:szCs w:val="24"/>
        </w:rPr>
        <w:instrText xml:space="preserve"> REF _Ref440272147 \r \h </w:instrText>
      </w:r>
      <w:r w:rsidR="00FC6C52">
        <w:rPr>
          <w:sz w:val="24"/>
          <w:szCs w:val="24"/>
        </w:rPr>
      </w:r>
      <w:r w:rsidR="00FC6C52">
        <w:rPr>
          <w:sz w:val="24"/>
          <w:szCs w:val="24"/>
        </w:rPr>
        <w:fldChar w:fldCharType="separate"/>
      </w:r>
      <w:r w:rsidR="00226D4B">
        <w:rPr>
          <w:sz w:val="24"/>
          <w:szCs w:val="24"/>
        </w:rPr>
        <w:t>5.7.2</w:t>
      </w:r>
      <w:r w:rsidR="00FC6C52">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DB3D71">
        <w:fldChar w:fldCharType="begin"/>
      </w:r>
      <w:r w:rsidR="00DB3D71">
        <w:instrText xml:space="preserve"> REF _Ref440275279 \r \h  \* MERGEFORMAT </w:instrText>
      </w:r>
      <w:r w:rsidR="00DB3D71">
        <w:fldChar w:fldCharType="separate"/>
      </w:r>
      <w:r w:rsidR="00226D4B" w:rsidRPr="00226D4B">
        <w:rPr>
          <w:sz w:val="24"/>
          <w:szCs w:val="24"/>
        </w:rPr>
        <w:t>1.1.4</w:t>
      </w:r>
      <w:r w:rsidR="00DB3D71">
        <w:fldChar w:fldCharType="end"/>
      </w:r>
      <w:r w:rsidRPr="009F2BF9">
        <w:rPr>
          <w:sz w:val="24"/>
          <w:szCs w:val="24"/>
        </w:rPr>
        <w:t xml:space="preserve"> и разделе </w:t>
      </w:r>
      <w:r w:rsidR="00DB3D71">
        <w:fldChar w:fldCharType="begin"/>
      </w:r>
      <w:r w:rsidR="00DB3D71">
        <w:instrText xml:space="preserve"> REF _Ref440270568 \r \h  \* MERGEFORMAT </w:instrText>
      </w:r>
      <w:r w:rsidR="00DB3D71">
        <w:fldChar w:fldCharType="separate"/>
      </w:r>
      <w:r w:rsidR="00226D4B">
        <w:t>4</w:t>
      </w:r>
      <w:r w:rsidR="00DB3D71">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FC6C52">
        <w:rPr>
          <w:sz w:val="24"/>
          <w:szCs w:val="24"/>
        </w:rPr>
        <w:fldChar w:fldCharType="begin"/>
      </w:r>
      <w:r w:rsidR="003C2207">
        <w:rPr>
          <w:sz w:val="24"/>
          <w:szCs w:val="24"/>
        </w:rPr>
        <w:instrText xml:space="preserve"> REF _Ref55336378 \r \h </w:instrText>
      </w:r>
      <w:r w:rsidR="00FC6C52">
        <w:rPr>
          <w:sz w:val="24"/>
          <w:szCs w:val="24"/>
        </w:rPr>
      </w:r>
      <w:r w:rsidR="00FC6C52">
        <w:rPr>
          <w:sz w:val="24"/>
          <w:szCs w:val="24"/>
        </w:rPr>
        <w:fldChar w:fldCharType="separate"/>
      </w:r>
      <w:r w:rsidR="00226D4B">
        <w:rPr>
          <w:sz w:val="24"/>
          <w:szCs w:val="24"/>
        </w:rPr>
        <w:t>5.8</w:t>
      </w:r>
      <w:r w:rsidR="00FC6C52">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FC6C52">
        <w:rPr>
          <w:sz w:val="24"/>
          <w:szCs w:val="24"/>
        </w:rPr>
        <w:fldChar w:fldCharType="begin"/>
      </w:r>
      <w:r w:rsidR="003C2207">
        <w:rPr>
          <w:sz w:val="24"/>
          <w:szCs w:val="24"/>
        </w:rPr>
        <w:instrText xml:space="preserve"> REF _Ref55336389 \r \h </w:instrText>
      </w:r>
      <w:r w:rsidR="00FC6C52">
        <w:rPr>
          <w:sz w:val="24"/>
          <w:szCs w:val="24"/>
        </w:rPr>
      </w:r>
      <w:r w:rsidR="00FC6C52">
        <w:rPr>
          <w:sz w:val="24"/>
          <w:szCs w:val="24"/>
        </w:rPr>
        <w:fldChar w:fldCharType="separate"/>
      </w:r>
      <w:r w:rsidR="00226D4B">
        <w:rPr>
          <w:sz w:val="24"/>
          <w:szCs w:val="24"/>
        </w:rPr>
        <w:t>5.9</w:t>
      </w:r>
      <w:r w:rsidR="00FC6C52">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FC6C52">
        <w:rPr>
          <w:sz w:val="24"/>
          <w:szCs w:val="24"/>
        </w:rPr>
        <w:fldChar w:fldCharType="begin"/>
      </w:r>
      <w:r w:rsidR="003C2207">
        <w:rPr>
          <w:sz w:val="24"/>
          <w:szCs w:val="24"/>
        </w:rPr>
        <w:instrText xml:space="preserve"> REF _Ref55336398 \r \h </w:instrText>
      </w:r>
      <w:r w:rsidR="00FC6C52">
        <w:rPr>
          <w:sz w:val="24"/>
          <w:szCs w:val="24"/>
        </w:rPr>
      </w:r>
      <w:r w:rsidR="00FC6C52">
        <w:rPr>
          <w:sz w:val="24"/>
          <w:szCs w:val="24"/>
        </w:rPr>
        <w:fldChar w:fldCharType="separate"/>
      </w:r>
      <w:r w:rsidR="00226D4B">
        <w:rPr>
          <w:sz w:val="24"/>
          <w:szCs w:val="24"/>
        </w:rPr>
        <w:t>5.10</w:t>
      </w:r>
      <w:r w:rsidR="00FC6C5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FC6C52">
        <w:rPr>
          <w:sz w:val="24"/>
          <w:szCs w:val="24"/>
        </w:rPr>
        <w:fldChar w:fldCharType="begin"/>
      </w:r>
      <w:r w:rsidR="003C2207">
        <w:rPr>
          <w:sz w:val="24"/>
          <w:szCs w:val="24"/>
        </w:rPr>
        <w:instrText xml:space="preserve"> REF _Ref440272256 \r \h </w:instrText>
      </w:r>
      <w:r w:rsidR="00FC6C52">
        <w:rPr>
          <w:sz w:val="24"/>
          <w:szCs w:val="24"/>
        </w:rPr>
      </w:r>
      <w:r w:rsidR="00FC6C52">
        <w:rPr>
          <w:sz w:val="24"/>
          <w:szCs w:val="24"/>
        </w:rPr>
        <w:fldChar w:fldCharType="separate"/>
      </w:r>
      <w:r w:rsidR="00226D4B">
        <w:rPr>
          <w:sz w:val="24"/>
          <w:szCs w:val="24"/>
        </w:rPr>
        <w:t>5.14</w:t>
      </w:r>
      <w:r w:rsidR="00FC6C52">
        <w:rPr>
          <w:sz w:val="24"/>
          <w:szCs w:val="24"/>
        </w:rPr>
        <w:fldChar w:fldCharType="end"/>
      </w:r>
      <w:r>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DB3D71">
        <w:fldChar w:fldCharType="begin"/>
      </w:r>
      <w:r w:rsidR="00DB3D71">
        <w:instrText xml:space="preserve"> REF _Ref440272274 \r \h  \* MERGEFORMAT </w:instrText>
      </w:r>
      <w:r w:rsidR="00DB3D71">
        <w:fldChar w:fldCharType="separate"/>
      </w:r>
      <w:r w:rsidR="00226D4B" w:rsidRPr="00226D4B">
        <w:rPr>
          <w:sz w:val="24"/>
          <w:szCs w:val="24"/>
        </w:rPr>
        <w:t>5.15</w:t>
      </w:r>
      <w:r w:rsidR="00DB3D71">
        <w:fldChar w:fldCharType="end"/>
      </w:r>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7D7C50">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329"/>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w:t>
      </w:r>
      <w:r w:rsidR="00D57D88">
        <w:rPr>
          <w:snapToGrid w:val="0"/>
          <w:sz w:val="24"/>
          <w:szCs w:val="24"/>
          <w:lang w:eastAsia="ru-RU"/>
        </w:rPr>
        <w:lastRenderedPageBreak/>
        <w:t xml:space="preserve">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DB3D71">
        <w:fldChar w:fldCharType="begin"/>
      </w:r>
      <w:r w:rsidR="00DB3D71">
        <w:instrText xml:space="preserve"> REF _Ref191386407 \r \h  \* MERGEFORMAT </w:instrText>
      </w:r>
      <w:r w:rsidR="00DB3D71">
        <w:fldChar w:fldCharType="separate"/>
      </w:r>
      <w:r w:rsidR="00226D4B" w:rsidRPr="00226D4B">
        <w:rPr>
          <w:bCs w:val="0"/>
          <w:sz w:val="24"/>
          <w:szCs w:val="24"/>
        </w:rPr>
        <w:t>3.3.8</w:t>
      </w:r>
      <w:r w:rsidR="00DB3D71">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FC6C52">
        <w:rPr>
          <w:bCs w:val="0"/>
          <w:sz w:val="24"/>
          <w:szCs w:val="24"/>
        </w:rPr>
        <w:fldChar w:fldCharType="begin"/>
      </w:r>
      <w:r w:rsidR="00D57D88">
        <w:rPr>
          <w:bCs w:val="0"/>
          <w:sz w:val="24"/>
          <w:szCs w:val="24"/>
        </w:rPr>
        <w:instrText xml:space="preserve"> REF _Ref440291364 \r \h </w:instrText>
      </w:r>
      <w:r w:rsidR="00FC6C52">
        <w:rPr>
          <w:bCs w:val="0"/>
          <w:sz w:val="24"/>
          <w:szCs w:val="24"/>
        </w:rPr>
      </w:r>
      <w:r w:rsidR="00FC6C52">
        <w:rPr>
          <w:bCs w:val="0"/>
          <w:sz w:val="24"/>
          <w:szCs w:val="24"/>
        </w:rPr>
        <w:fldChar w:fldCharType="separate"/>
      </w:r>
      <w:r w:rsidR="00226D4B">
        <w:rPr>
          <w:bCs w:val="0"/>
          <w:sz w:val="24"/>
          <w:szCs w:val="24"/>
        </w:rPr>
        <w:t>3.3.8.1</w:t>
      </w:r>
      <w:r w:rsidR="00FC6C52">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FC6C52">
        <w:rPr>
          <w:sz w:val="24"/>
          <w:szCs w:val="24"/>
        </w:rPr>
        <w:fldChar w:fldCharType="begin"/>
      </w:r>
      <w:r>
        <w:rPr>
          <w:bCs w:val="0"/>
          <w:sz w:val="24"/>
          <w:szCs w:val="24"/>
        </w:rPr>
        <w:instrText xml:space="preserve"> REF _Ref303669127 \r \h </w:instrText>
      </w:r>
      <w:r w:rsidR="00FC6C52">
        <w:rPr>
          <w:sz w:val="24"/>
          <w:szCs w:val="24"/>
        </w:rPr>
      </w:r>
      <w:r w:rsidR="00FC6C52">
        <w:rPr>
          <w:sz w:val="24"/>
          <w:szCs w:val="24"/>
        </w:rPr>
        <w:fldChar w:fldCharType="separate"/>
      </w:r>
      <w:r w:rsidR="00226D4B">
        <w:rPr>
          <w:bCs w:val="0"/>
          <w:sz w:val="24"/>
          <w:szCs w:val="24"/>
        </w:rPr>
        <w:t>3.3.8.2</w:t>
      </w:r>
      <w:r w:rsidR="00FC6C52">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FC6C52">
        <w:rPr>
          <w:bCs w:val="0"/>
          <w:sz w:val="24"/>
          <w:szCs w:val="24"/>
        </w:rPr>
        <w:fldChar w:fldCharType="begin"/>
      </w:r>
      <w:r w:rsidR="00362EA4">
        <w:rPr>
          <w:bCs w:val="0"/>
          <w:sz w:val="24"/>
          <w:szCs w:val="24"/>
        </w:rPr>
        <w:instrText xml:space="preserve"> REF _Ref440272510 \r \h </w:instrText>
      </w:r>
      <w:r w:rsidR="00FC6C52">
        <w:rPr>
          <w:bCs w:val="0"/>
          <w:sz w:val="24"/>
          <w:szCs w:val="24"/>
        </w:rPr>
      </w:r>
      <w:r w:rsidR="00FC6C52">
        <w:rPr>
          <w:bCs w:val="0"/>
          <w:sz w:val="24"/>
          <w:szCs w:val="24"/>
        </w:rPr>
        <w:fldChar w:fldCharType="separate"/>
      </w:r>
      <w:r w:rsidR="00226D4B">
        <w:rPr>
          <w:bCs w:val="0"/>
          <w:sz w:val="24"/>
          <w:szCs w:val="24"/>
        </w:rPr>
        <w:t>5.16</w:t>
      </w:r>
      <w:r w:rsidR="00FC6C5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330"/>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DB3D71">
        <w:fldChar w:fldCharType="begin"/>
      </w:r>
      <w:r w:rsidR="00DB3D71">
        <w:instrText xml:space="preserve"> REF _Ref191386482 \r \h  \* MERGEFORMAT </w:instrText>
      </w:r>
      <w:r w:rsidR="00DB3D71">
        <w:fldChar w:fldCharType="separate"/>
      </w:r>
      <w:r w:rsidR="00226D4B" w:rsidRPr="00226D4B">
        <w:rPr>
          <w:bCs w:val="0"/>
          <w:sz w:val="24"/>
          <w:szCs w:val="24"/>
        </w:rPr>
        <w:t>3.3.8.1</w:t>
      </w:r>
      <w:r w:rsidR="00DB3D7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DB3D71">
        <w:fldChar w:fldCharType="begin"/>
      </w:r>
      <w:r w:rsidR="00DB3D71">
        <w:instrText xml:space="preserve"> REF _Ref191386407 \r \h  \* MERGEFORMAT </w:instrText>
      </w:r>
      <w:r w:rsidR="00DB3D71">
        <w:fldChar w:fldCharType="separate"/>
      </w:r>
      <w:r w:rsidR="00226D4B" w:rsidRPr="00226D4B">
        <w:rPr>
          <w:bCs w:val="0"/>
          <w:sz w:val="24"/>
          <w:szCs w:val="24"/>
        </w:rPr>
        <w:t>3.3.8</w:t>
      </w:r>
      <w:r w:rsidR="00DB3D7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FC6C52">
        <w:rPr>
          <w:bCs w:val="0"/>
          <w:sz w:val="24"/>
          <w:szCs w:val="24"/>
        </w:rPr>
        <w:fldChar w:fldCharType="begin"/>
      </w:r>
      <w:r w:rsidR="000F4365">
        <w:rPr>
          <w:bCs w:val="0"/>
          <w:sz w:val="24"/>
          <w:szCs w:val="24"/>
        </w:rPr>
        <w:instrText xml:space="preserve"> REF _Ref440291364 \r \h </w:instrText>
      </w:r>
      <w:r w:rsidR="00FC6C52">
        <w:rPr>
          <w:bCs w:val="0"/>
          <w:sz w:val="24"/>
          <w:szCs w:val="24"/>
        </w:rPr>
      </w:r>
      <w:r w:rsidR="00FC6C52">
        <w:rPr>
          <w:bCs w:val="0"/>
          <w:sz w:val="24"/>
          <w:szCs w:val="24"/>
        </w:rPr>
        <w:fldChar w:fldCharType="separate"/>
      </w:r>
      <w:r w:rsidR="00226D4B">
        <w:rPr>
          <w:bCs w:val="0"/>
          <w:sz w:val="24"/>
          <w:szCs w:val="24"/>
        </w:rPr>
        <w:t>3.3.8.1</w:t>
      </w:r>
      <w:r w:rsidR="00FC6C5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B3D71">
        <w:fldChar w:fldCharType="begin"/>
      </w:r>
      <w:r w:rsidR="00DB3D71">
        <w:instrText xml:space="preserve"> REF _Ref307563248 \r \h  \* MERGEFORMAT </w:instrText>
      </w:r>
      <w:r w:rsidR="00DB3D71">
        <w:fldChar w:fldCharType="separate"/>
      </w:r>
      <w:r w:rsidR="00226D4B" w:rsidRPr="00226D4B">
        <w:rPr>
          <w:bCs w:val="0"/>
          <w:sz w:val="24"/>
          <w:szCs w:val="24"/>
          <w:lang w:val="en-US"/>
        </w:rPr>
        <w:t>a</w:t>
      </w:r>
      <w:r w:rsidR="00226D4B" w:rsidRPr="001F4EF1">
        <w:rPr>
          <w:bCs w:val="0"/>
          <w:sz w:val="24"/>
          <w:szCs w:val="24"/>
        </w:rPr>
        <w:t>)</w:t>
      </w:r>
      <w:r w:rsidR="00DB3D71">
        <w:fldChar w:fldCharType="end"/>
      </w:r>
      <w:r w:rsidRPr="00E71A48">
        <w:rPr>
          <w:bCs w:val="0"/>
          <w:sz w:val="24"/>
          <w:szCs w:val="24"/>
        </w:rPr>
        <w:t xml:space="preserve">- </w:t>
      </w:r>
      <w:r w:rsidR="00DB3D71">
        <w:fldChar w:fldCharType="begin"/>
      </w:r>
      <w:r w:rsidR="00DB3D71">
        <w:instrText xml:space="preserve"> REF _Ref307563262 \r \h  \* MERGEFORMAT </w:instrText>
      </w:r>
      <w:r w:rsidR="00DB3D71">
        <w:fldChar w:fldCharType="separate"/>
      </w:r>
      <w:r w:rsidR="00226D4B" w:rsidRPr="00226D4B">
        <w:rPr>
          <w:bCs w:val="0"/>
          <w:sz w:val="24"/>
          <w:szCs w:val="24"/>
          <w:lang w:val="en-US"/>
        </w:rPr>
        <w:t>g</w:t>
      </w:r>
      <w:r w:rsidR="00226D4B" w:rsidRPr="001F4EF1">
        <w:rPr>
          <w:bCs w:val="0"/>
          <w:sz w:val="24"/>
          <w:szCs w:val="24"/>
        </w:rPr>
        <w:t>)</w:t>
      </w:r>
      <w:r w:rsidR="00DB3D71">
        <w:fldChar w:fldCharType="end"/>
      </w:r>
      <w:r w:rsidRPr="00E71A48">
        <w:rPr>
          <w:bCs w:val="0"/>
          <w:sz w:val="24"/>
          <w:szCs w:val="24"/>
        </w:rPr>
        <w:t xml:space="preserve">п. </w:t>
      </w:r>
      <w:r w:rsidR="00DB3D71">
        <w:fldChar w:fldCharType="begin"/>
      </w:r>
      <w:r w:rsidR="00DB3D71">
        <w:instrText xml:space="preserve"> REF _Ref306032591 \r \h  \* MERGEFORMAT </w:instrText>
      </w:r>
      <w:r w:rsidR="00DB3D71">
        <w:fldChar w:fldCharType="separate"/>
      </w:r>
      <w:r w:rsidR="00226D4B" w:rsidRPr="00226D4B">
        <w:rPr>
          <w:bCs w:val="0"/>
          <w:sz w:val="24"/>
          <w:szCs w:val="24"/>
        </w:rPr>
        <w:t>3.3.10.4</w:t>
      </w:r>
      <w:r w:rsidR="00DB3D7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w:t>
      </w:r>
      <w:r w:rsidR="00D77DCB" w:rsidRPr="00E71A48">
        <w:rPr>
          <w:bCs w:val="0"/>
          <w:sz w:val="24"/>
          <w:szCs w:val="24"/>
        </w:rPr>
        <w:lastRenderedPageBreak/>
        <w:t xml:space="preserve">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FC6C52">
        <w:rPr>
          <w:sz w:val="24"/>
          <w:szCs w:val="24"/>
        </w:rPr>
        <w:fldChar w:fldCharType="begin"/>
      </w:r>
      <w:r w:rsidR="000F4365">
        <w:rPr>
          <w:bCs w:val="0"/>
          <w:sz w:val="24"/>
          <w:szCs w:val="24"/>
        </w:rPr>
        <w:instrText xml:space="preserve"> REF _Ref303669127 \r \h </w:instrText>
      </w:r>
      <w:r w:rsidR="00FC6C52">
        <w:rPr>
          <w:sz w:val="24"/>
          <w:szCs w:val="24"/>
        </w:rPr>
      </w:r>
      <w:r w:rsidR="00FC6C52">
        <w:rPr>
          <w:sz w:val="24"/>
          <w:szCs w:val="24"/>
        </w:rPr>
        <w:fldChar w:fldCharType="separate"/>
      </w:r>
      <w:r w:rsidR="00226D4B">
        <w:rPr>
          <w:bCs w:val="0"/>
          <w:sz w:val="24"/>
          <w:szCs w:val="24"/>
        </w:rPr>
        <w:t>3.3.8.2</w:t>
      </w:r>
      <w:r w:rsidR="00FC6C5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FC6C52">
        <w:rPr>
          <w:bCs w:val="0"/>
          <w:sz w:val="24"/>
          <w:szCs w:val="24"/>
        </w:rPr>
        <w:fldChar w:fldCharType="begin"/>
      </w:r>
      <w:r w:rsidR="00D50E8D">
        <w:rPr>
          <w:bCs w:val="0"/>
          <w:sz w:val="24"/>
          <w:szCs w:val="24"/>
        </w:rPr>
        <w:instrText xml:space="preserve"> REF _Ref440376324 \r \h </w:instrText>
      </w:r>
      <w:r w:rsidR="00FC6C52">
        <w:rPr>
          <w:bCs w:val="0"/>
          <w:sz w:val="24"/>
          <w:szCs w:val="24"/>
        </w:rPr>
      </w:r>
      <w:r w:rsidR="00FC6C52">
        <w:rPr>
          <w:bCs w:val="0"/>
          <w:sz w:val="24"/>
          <w:szCs w:val="24"/>
        </w:rPr>
        <w:fldChar w:fldCharType="separate"/>
      </w:r>
      <w:r w:rsidR="00226D4B">
        <w:rPr>
          <w:bCs w:val="0"/>
          <w:sz w:val="24"/>
          <w:szCs w:val="24"/>
        </w:rPr>
        <w:t>5.17</w:t>
      </w:r>
      <w:r w:rsidR="00FC6C5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FC6C52">
        <w:rPr>
          <w:bCs w:val="0"/>
          <w:sz w:val="24"/>
          <w:szCs w:val="24"/>
        </w:rPr>
        <w:fldChar w:fldCharType="begin"/>
      </w:r>
      <w:r w:rsidR="000F4365">
        <w:rPr>
          <w:bCs w:val="0"/>
          <w:sz w:val="24"/>
          <w:szCs w:val="24"/>
        </w:rPr>
        <w:instrText xml:space="preserve"> REF _Ref440291364 \r \h </w:instrText>
      </w:r>
      <w:r w:rsidR="00FC6C52">
        <w:rPr>
          <w:bCs w:val="0"/>
          <w:sz w:val="24"/>
          <w:szCs w:val="24"/>
        </w:rPr>
      </w:r>
      <w:r w:rsidR="00FC6C52">
        <w:rPr>
          <w:bCs w:val="0"/>
          <w:sz w:val="24"/>
          <w:szCs w:val="24"/>
        </w:rPr>
        <w:fldChar w:fldCharType="separate"/>
      </w:r>
      <w:r w:rsidR="00226D4B">
        <w:rPr>
          <w:bCs w:val="0"/>
          <w:sz w:val="24"/>
          <w:szCs w:val="24"/>
        </w:rPr>
        <w:t>3.3.8.1</w:t>
      </w:r>
      <w:r w:rsidR="00FC6C5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331"/>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FC6C52">
        <w:rPr>
          <w:bCs w:val="0"/>
          <w:iCs/>
          <w:sz w:val="24"/>
          <w:szCs w:val="24"/>
        </w:rPr>
        <w:fldChar w:fldCharType="begin"/>
      </w:r>
      <w:r w:rsidR="00E353DA">
        <w:rPr>
          <w:bCs w:val="0"/>
          <w:iCs/>
          <w:sz w:val="24"/>
          <w:szCs w:val="24"/>
        </w:rPr>
        <w:instrText xml:space="preserve"> REF _Ref441057174 \r \h </w:instrText>
      </w:r>
      <w:r w:rsidR="00FC6C52">
        <w:rPr>
          <w:bCs w:val="0"/>
          <w:iCs/>
          <w:sz w:val="24"/>
          <w:szCs w:val="24"/>
        </w:rPr>
      </w:r>
      <w:r w:rsidR="00FC6C52">
        <w:rPr>
          <w:bCs w:val="0"/>
          <w:iCs/>
          <w:sz w:val="24"/>
          <w:szCs w:val="24"/>
        </w:rPr>
        <w:fldChar w:fldCharType="separate"/>
      </w:r>
      <w:r w:rsidR="00E353DA">
        <w:rPr>
          <w:bCs w:val="0"/>
          <w:iCs/>
          <w:sz w:val="24"/>
          <w:szCs w:val="24"/>
        </w:rPr>
        <w:t>3.3.12</w:t>
      </w:r>
      <w:r w:rsidR="00FC6C52">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r w:rsidR="00DB3D71">
        <w:fldChar w:fldCharType="begin"/>
      </w:r>
      <w:r w:rsidR="00DB3D71">
        <w:instrText xml:space="preserve"> REF _Ref440289401 \r \h  \* MERGEFORMAT </w:instrText>
      </w:r>
      <w:r w:rsidR="00DB3D71">
        <w:fldChar w:fldCharType="separate"/>
      </w:r>
      <w:r w:rsidR="00226D4B" w:rsidRPr="00226D4B">
        <w:rPr>
          <w:bCs w:val="0"/>
          <w:iCs/>
          <w:sz w:val="24"/>
          <w:szCs w:val="24"/>
        </w:rPr>
        <w:t>3.3.13</w:t>
      </w:r>
      <w:r w:rsidR="00DB3D71">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174"/>
      <w:bookmarkStart w:id="362" w:name="_Toc441131332"/>
      <w:r w:rsidRPr="00E71A48">
        <w:rPr>
          <w:szCs w:val="24"/>
        </w:rPr>
        <w:lastRenderedPageBreak/>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333"/>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33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FC6C52">
        <w:rPr>
          <w:bCs w:val="0"/>
          <w:sz w:val="24"/>
          <w:szCs w:val="24"/>
          <w:lang w:eastAsia="ru-RU"/>
        </w:rPr>
        <w:fldChar w:fldCharType="begin"/>
      </w:r>
      <w:r w:rsidR="003C2207">
        <w:rPr>
          <w:bCs w:val="0"/>
          <w:sz w:val="24"/>
          <w:szCs w:val="24"/>
          <w:lang w:eastAsia="ru-RU"/>
        </w:rPr>
        <w:instrText xml:space="preserve"> REF _Ref440272678 \r \h </w:instrText>
      </w:r>
      <w:r w:rsidR="00FC6C52">
        <w:rPr>
          <w:bCs w:val="0"/>
          <w:sz w:val="24"/>
          <w:szCs w:val="24"/>
          <w:lang w:eastAsia="ru-RU"/>
        </w:rPr>
      </w:r>
      <w:r w:rsidR="00FC6C52">
        <w:rPr>
          <w:bCs w:val="0"/>
          <w:sz w:val="24"/>
          <w:szCs w:val="24"/>
          <w:lang w:eastAsia="ru-RU"/>
        </w:rPr>
        <w:fldChar w:fldCharType="separate"/>
      </w:r>
      <w:r w:rsidR="00226D4B">
        <w:rPr>
          <w:bCs w:val="0"/>
          <w:sz w:val="24"/>
          <w:szCs w:val="24"/>
          <w:lang w:eastAsia="ru-RU"/>
        </w:rPr>
        <w:t>5.14</w:t>
      </w:r>
      <w:r w:rsidR="00FC6C5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DB3D71">
        <w:fldChar w:fldCharType="begin"/>
      </w:r>
      <w:r w:rsidR="00DB3D71">
        <w:instrText xml:space="preserve"> REF _Ref306008743 \r \h  \* MERGEFORMAT </w:instrText>
      </w:r>
      <w:r w:rsidR="00DB3D71">
        <w:fldChar w:fldCharType="separate"/>
      </w:r>
      <w:r w:rsidR="00226D4B" w:rsidRPr="00226D4B">
        <w:rPr>
          <w:bCs w:val="0"/>
          <w:sz w:val="24"/>
          <w:szCs w:val="24"/>
        </w:rPr>
        <w:t>3.3.4</w:t>
      </w:r>
      <w:r w:rsidR="00DB3D71">
        <w:fldChar w:fldCharType="end"/>
      </w:r>
      <w:r w:rsidRPr="00E71A48">
        <w:rPr>
          <w:bCs w:val="0"/>
          <w:sz w:val="24"/>
          <w:szCs w:val="24"/>
        </w:rPr>
        <w:t xml:space="preserve">) после истечения срока окончания подачи заявок (п. </w:t>
      </w:r>
      <w:r w:rsidR="00FC6C52">
        <w:rPr>
          <w:sz w:val="24"/>
          <w:szCs w:val="24"/>
        </w:rPr>
        <w:fldChar w:fldCharType="begin"/>
      </w:r>
      <w:r w:rsidR="00065ED6">
        <w:rPr>
          <w:bCs w:val="0"/>
          <w:sz w:val="24"/>
          <w:szCs w:val="24"/>
        </w:rPr>
        <w:instrText xml:space="preserve"> REF _Ref440289953 \r \h </w:instrText>
      </w:r>
      <w:r w:rsidR="00FC6C52">
        <w:rPr>
          <w:sz w:val="24"/>
          <w:szCs w:val="24"/>
        </w:rPr>
      </w:r>
      <w:r w:rsidR="00FC6C52">
        <w:rPr>
          <w:sz w:val="24"/>
          <w:szCs w:val="24"/>
        </w:rPr>
        <w:fldChar w:fldCharType="separate"/>
      </w:r>
      <w:r w:rsidR="00226D4B">
        <w:rPr>
          <w:bCs w:val="0"/>
          <w:sz w:val="24"/>
          <w:szCs w:val="24"/>
        </w:rPr>
        <w:t>3.4.1.3</w:t>
      </w:r>
      <w:r w:rsidR="00FC6C5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FC6C52">
        <w:rPr>
          <w:bCs w:val="0"/>
          <w:sz w:val="24"/>
          <w:szCs w:val="24"/>
        </w:rPr>
        <w:fldChar w:fldCharType="begin"/>
      </w:r>
      <w:r w:rsidR="00414CAF">
        <w:rPr>
          <w:bCs w:val="0"/>
          <w:sz w:val="24"/>
          <w:szCs w:val="24"/>
        </w:rPr>
        <w:instrText xml:space="preserve"> REF _Ref303683929 \r \h </w:instrText>
      </w:r>
      <w:r w:rsidR="00FC6C52">
        <w:rPr>
          <w:bCs w:val="0"/>
          <w:sz w:val="24"/>
          <w:szCs w:val="24"/>
        </w:rPr>
      </w:r>
      <w:r w:rsidR="00FC6C52">
        <w:rPr>
          <w:bCs w:val="0"/>
          <w:sz w:val="24"/>
          <w:szCs w:val="24"/>
        </w:rPr>
        <w:fldChar w:fldCharType="separate"/>
      </w:r>
      <w:r w:rsidR="00226D4B">
        <w:rPr>
          <w:bCs w:val="0"/>
          <w:sz w:val="24"/>
          <w:szCs w:val="24"/>
        </w:rPr>
        <w:t>3.10</w:t>
      </w:r>
      <w:r w:rsidR="00FC6C5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DB3D71">
        <w:fldChar w:fldCharType="begin"/>
      </w:r>
      <w:r w:rsidR="00DB3D71">
        <w:instrText xml:space="preserve"> REF _Ref305753174 \r \h  \* MERGEFORMAT </w:instrText>
      </w:r>
      <w:r w:rsidR="00DB3D71">
        <w:fldChar w:fldCharType="separate"/>
      </w:r>
      <w:r w:rsidR="00226D4B" w:rsidRPr="00226D4B">
        <w:rPr>
          <w:bCs w:val="0"/>
          <w:sz w:val="24"/>
          <w:szCs w:val="24"/>
        </w:rPr>
        <w:t>3.3.14.4</w:t>
      </w:r>
      <w:r w:rsidR="00DB3D7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1335"/>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1336"/>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90F2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B90F29">
        <w:rPr>
          <w:b/>
          <w:bCs w:val="0"/>
          <w:sz w:val="24"/>
          <w:szCs w:val="24"/>
        </w:rPr>
        <w:t xml:space="preserve">минут </w:t>
      </w:r>
      <w:r w:rsidR="00B90F29" w:rsidRPr="00B90F29">
        <w:rPr>
          <w:b/>
          <w:bCs w:val="0"/>
          <w:sz w:val="24"/>
          <w:szCs w:val="24"/>
        </w:rPr>
        <w:t>08</w:t>
      </w:r>
      <w:r w:rsidR="002B5044" w:rsidRPr="00B90F29">
        <w:rPr>
          <w:b/>
          <w:bCs w:val="0"/>
          <w:sz w:val="24"/>
          <w:szCs w:val="24"/>
        </w:rPr>
        <w:t xml:space="preserve"> </w:t>
      </w:r>
      <w:r w:rsidR="00B90F29" w:rsidRPr="00B90F29">
        <w:rPr>
          <w:b/>
          <w:bCs w:val="0"/>
          <w:sz w:val="24"/>
          <w:szCs w:val="24"/>
        </w:rPr>
        <w:t>февраля</w:t>
      </w:r>
      <w:r w:rsidR="002B5044" w:rsidRPr="00B90F29">
        <w:rPr>
          <w:b/>
          <w:bCs w:val="0"/>
          <w:sz w:val="24"/>
          <w:szCs w:val="24"/>
        </w:rPr>
        <w:t xml:space="preserve"> 2016 года</w:t>
      </w:r>
      <w:r w:rsidR="00717F60" w:rsidRPr="00B90F29">
        <w:rPr>
          <w:b/>
          <w:bCs w:val="0"/>
          <w:i/>
          <w:sz w:val="24"/>
          <w:szCs w:val="24"/>
        </w:rPr>
        <w:t>.</w:t>
      </w:r>
      <w:bookmarkEnd w:id="402"/>
    </w:p>
    <w:p w:rsidR="00717F60" w:rsidRPr="00B90F29"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1337"/>
      <w:r w:rsidRPr="00B90F29">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bookmarkStart w:id="413" w:name="_GoBack"/>
      <w:bookmarkEnd w:id="392"/>
      <w:bookmarkEnd w:id="413"/>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14" w:name="_Ref303683883"/>
      <w:bookmarkStart w:id="415" w:name="_Toc441131338"/>
      <w:r w:rsidRPr="00E71A48">
        <w:t xml:space="preserve">Изменение и отзыв </w:t>
      </w:r>
      <w:r w:rsidR="004B5EB3" w:rsidRPr="00E71A48">
        <w:t>Заявк</w:t>
      </w:r>
      <w:r w:rsidRPr="00E71A48">
        <w:t>и</w:t>
      </w:r>
      <w:bookmarkEnd w:id="414"/>
      <w:bookmarkEnd w:id="415"/>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6" w:name="_Ref305973250"/>
      <w:bookmarkStart w:id="417" w:name="_Toc441131339"/>
      <w:r w:rsidRPr="00E71A48">
        <w:t>Оценка Заявок и проведение переговоров</w:t>
      </w:r>
      <w:bookmarkEnd w:id="416"/>
      <w:bookmarkEnd w:id="417"/>
      <w:r w:rsidRPr="00E71A48">
        <w:t xml:space="preserve"> </w:t>
      </w:r>
    </w:p>
    <w:p w:rsidR="00717F60" w:rsidRPr="00E71A48" w:rsidRDefault="00717F60" w:rsidP="00E71A48">
      <w:pPr>
        <w:pStyle w:val="3"/>
        <w:spacing w:line="264" w:lineRule="auto"/>
        <w:rPr>
          <w:szCs w:val="24"/>
        </w:rPr>
      </w:pPr>
      <w:bookmarkStart w:id="418" w:name="_Toc439323711"/>
      <w:bookmarkStart w:id="419" w:name="_Toc440361345"/>
      <w:bookmarkStart w:id="420" w:name="_Toc440376100"/>
      <w:bookmarkStart w:id="421" w:name="_Toc440376227"/>
      <w:bookmarkStart w:id="422" w:name="_Toc440382492"/>
      <w:bookmarkStart w:id="423" w:name="_Toc440447162"/>
      <w:bookmarkStart w:id="424" w:name="_Toc440632322"/>
      <w:bookmarkStart w:id="425" w:name="_Toc440875095"/>
      <w:bookmarkStart w:id="426" w:name="_Toc441131340"/>
      <w:r w:rsidRPr="00E71A48">
        <w:rPr>
          <w:szCs w:val="24"/>
        </w:rPr>
        <w:t>Общие положения</w:t>
      </w:r>
      <w:bookmarkEnd w:id="418"/>
      <w:bookmarkEnd w:id="419"/>
      <w:bookmarkEnd w:id="420"/>
      <w:bookmarkEnd w:id="421"/>
      <w:bookmarkEnd w:id="422"/>
      <w:bookmarkEnd w:id="423"/>
      <w:bookmarkEnd w:id="424"/>
      <w:bookmarkEnd w:id="425"/>
      <w:bookmarkEnd w:id="42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DB3D71">
        <w:fldChar w:fldCharType="begin"/>
      </w:r>
      <w:r w:rsidR="00DB3D71">
        <w:instrText xml:space="preserve"> REF _Ref93089454 \n \h  \* MERGEFORMAT </w:instrText>
      </w:r>
      <w:r w:rsidR="00DB3D71">
        <w:fldChar w:fldCharType="separate"/>
      </w:r>
      <w:r w:rsidR="00226D4B" w:rsidRPr="00226D4B">
        <w:rPr>
          <w:bCs w:val="0"/>
          <w:sz w:val="24"/>
          <w:szCs w:val="24"/>
        </w:rPr>
        <w:t>3.6.2</w:t>
      </w:r>
      <w:r w:rsidR="00DB3D71">
        <w:fldChar w:fldCharType="end"/>
      </w:r>
      <w:r w:rsidRPr="00E71A48">
        <w:rPr>
          <w:bCs w:val="0"/>
          <w:sz w:val="24"/>
          <w:szCs w:val="24"/>
        </w:rPr>
        <w:t xml:space="preserve">), проведение (при необходимости) переговоров (пункт </w:t>
      </w:r>
      <w:r w:rsidR="00DB3D71">
        <w:fldChar w:fldCharType="begin"/>
      </w:r>
      <w:r w:rsidR="00DB3D71">
        <w:instrText xml:space="preserve"> REF _Ref303670674 \n \h  \* MERGEFORMAT </w:instrText>
      </w:r>
      <w:r w:rsidR="00DB3D71">
        <w:fldChar w:fldCharType="separate"/>
      </w:r>
      <w:r w:rsidR="00226D4B" w:rsidRPr="00226D4B">
        <w:rPr>
          <w:bCs w:val="0"/>
          <w:sz w:val="24"/>
          <w:szCs w:val="24"/>
        </w:rPr>
        <w:t>3.6.3</w:t>
      </w:r>
      <w:r w:rsidR="00DB3D71">
        <w:fldChar w:fldCharType="end"/>
      </w:r>
      <w:r w:rsidRPr="00E71A48">
        <w:rPr>
          <w:bCs w:val="0"/>
          <w:sz w:val="24"/>
          <w:szCs w:val="24"/>
        </w:rPr>
        <w:t>) и оценочную стадию (пункт</w:t>
      </w:r>
      <w:r w:rsidR="007F3FB7" w:rsidRPr="00E71A48">
        <w:rPr>
          <w:bCs w:val="0"/>
          <w:sz w:val="24"/>
          <w:szCs w:val="24"/>
        </w:rPr>
        <w:t xml:space="preserve"> </w:t>
      </w:r>
      <w:r w:rsidR="00DB3D71">
        <w:fldChar w:fldCharType="begin"/>
      </w:r>
      <w:r w:rsidR="00DB3D71">
        <w:instrText xml:space="preserve"> REF _Ref306138385 \r \h  \* MERGEFORMAT </w:instrText>
      </w:r>
      <w:r w:rsidR="00DB3D71">
        <w:fldChar w:fldCharType="separate"/>
      </w:r>
      <w:r w:rsidR="00226D4B" w:rsidRPr="00226D4B">
        <w:rPr>
          <w:bCs w:val="0"/>
          <w:sz w:val="24"/>
          <w:szCs w:val="24"/>
        </w:rPr>
        <w:t>3.6.4</w:t>
      </w:r>
      <w:r w:rsidR="00DB3D71">
        <w:fldChar w:fldCharType="end"/>
      </w:r>
      <w:r w:rsidRPr="00E71A48">
        <w:rPr>
          <w:bCs w:val="0"/>
          <w:sz w:val="24"/>
          <w:szCs w:val="24"/>
        </w:rPr>
        <w:t>).</w:t>
      </w:r>
    </w:p>
    <w:p w:rsidR="00717F60" w:rsidRPr="00E71A48" w:rsidRDefault="00717F60" w:rsidP="00E71A48">
      <w:pPr>
        <w:pStyle w:val="3"/>
        <w:spacing w:line="264" w:lineRule="auto"/>
        <w:rPr>
          <w:szCs w:val="24"/>
        </w:rPr>
      </w:pPr>
      <w:bookmarkStart w:id="427" w:name="_Ref93089454"/>
      <w:bookmarkStart w:id="428" w:name="_Toc439323712"/>
      <w:bookmarkStart w:id="429" w:name="_Toc440361346"/>
      <w:bookmarkStart w:id="430" w:name="_Toc440376101"/>
      <w:bookmarkStart w:id="431" w:name="_Toc440376228"/>
      <w:bookmarkStart w:id="432" w:name="_Toc440382493"/>
      <w:bookmarkStart w:id="433" w:name="_Toc440447163"/>
      <w:bookmarkStart w:id="434" w:name="_Toc440632323"/>
      <w:bookmarkStart w:id="435" w:name="_Toc440875096"/>
      <w:bookmarkStart w:id="436" w:name="_Toc441131341"/>
      <w:r w:rsidRPr="00E71A48">
        <w:rPr>
          <w:szCs w:val="24"/>
        </w:rPr>
        <w:t>Отборочная стадия</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7"/>
      <w:bookmarkEnd w:id="438"/>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в существенной мере не отвечают требованиям к оформлению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 xml:space="preserve">поданы Участниками, которые не отвечают требованиям настоящей Документации по запросу предложений; </w:t>
      </w:r>
    </w:p>
    <w:p w:rsidR="006C69BB" w:rsidRPr="006C69BB" w:rsidRDefault="006C69BB" w:rsidP="006C69BB">
      <w:pPr>
        <w:pStyle w:val="affffff0"/>
        <w:widowControl w:val="0"/>
        <w:numPr>
          <w:ilvl w:val="0"/>
          <w:numId w:val="92"/>
        </w:numPr>
        <w:tabs>
          <w:tab w:val="left" w:pos="426"/>
        </w:tabs>
        <w:autoSpaceDE w:val="0"/>
        <w:spacing w:line="264" w:lineRule="auto"/>
        <w:rPr>
          <w:sz w:val="24"/>
          <w:szCs w:val="24"/>
        </w:rPr>
      </w:pPr>
      <w:r w:rsidRPr="006C69BB">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6C69BB" w:rsidRPr="006C69BB" w:rsidRDefault="006C69BB" w:rsidP="006C69BB">
      <w:pPr>
        <w:pStyle w:val="affffff0"/>
        <w:widowControl w:val="0"/>
        <w:numPr>
          <w:ilvl w:val="0"/>
          <w:numId w:val="92"/>
        </w:numPr>
        <w:tabs>
          <w:tab w:val="left" w:pos="426"/>
        </w:tabs>
        <w:autoSpaceDE w:val="0"/>
        <w:spacing w:after="100" w:line="264" w:lineRule="auto"/>
        <w:rPr>
          <w:sz w:val="24"/>
          <w:szCs w:val="24"/>
        </w:rPr>
      </w:pPr>
      <w:r w:rsidRPr="006C69BB">
        <w:rPr>
          <w:sz w:val="24"/>
          <w:szCs w:val="24"/>
        </w:rPr>
        <w:t xml:space="preserve">содержат очевидные арифметические или грамматические ошибки, с исправлением </w:t>
      </w:r>
      <w:r w:rsidRPr="006C69BB">
        <w:rPr>
          <w:sz w:val="24"/>
          <w:szCs w:val="24"/>
        </w:rPr>
        <w:lastRenderedPageBreak/>
        <w:t>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DB3D71">
        <w:fldChar w:fldCharType="begin"/>
      </w:r>
      <w:r w:rsidR="00DB3D71">
        <w:instrText xml:space="preserve"> REF _Ref306176386 \r \h  \* MERGEFORMAT </w:instrText>
      </w:r>
      <w:r w:rsidR="00DB3D71">
        <w:fldChar w:fldCharType="separate"/>
      </w:r>
      <w:r w:rsidR="00226D4B" w:rsidRPr="00226D4B">
        <w:rPr>
          <w:sz w:val="24"/>
          <w:szCs w:val="24"/>
        </w:rPr>
        <w:t>3.3.14</w:t>
      </w:r>
      <w:r w:rsidR="00DB3D7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9" w:name="_Ref303670674"/>
      <w:bookmarkStart w:id="440" w:name="_Toc439323713"/>
      <w:bookmarkStart w:id="441" w:name="_Toc440361347"/>
      <w:bookmarkStart w:id="442" w:name="_Toc440376102"/>
      <w:bookmarkStart w:id="443" w:name="_Toc440376229"/>
      <w:bookmarkStart w:id="444" w:name="_Toc440382494"/>
      <w:bookmarkStart w:id="445" w:name="_Toc440447164"/>
      <w:bookmarkStart w:id="446" w:name="_Toc440632324"/>
      <w:bookmarkStart w:id="447" w:name="_Toc440875097"/>
      <w:bookmarkStart w:id="448" w:name="_Toc441131342"/>
      <w:r w:rsidRPr="00E71A48">
        <w:rPr>
          <w:szCs w:val="24"/>
        </w:rPr>
        <w:t>Проведение переговоров</w:t>
      </w:r>
      <w:bookmarkEnd w:id="439"/>
      <w:bookmarkEnd w:id="440"/>
      <w:bookmarkEnd w:id="441"/>
      <w:bookmarkEnd w:id="442"/>
      <w:bookmarkEnd w:id="443"/>
      <w:bookmarkEnd w:id="444"/>
      <w:bookmarkEnd w:id="445"/>
      <w:bookmarkEnd w:id="446"/>
      <w:bookmarkEnd w:id="447"/>
      <w:bookmarkEnd w:id="448"/>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9" w:name="_Ref306138385"/>
      <w:bookmarkStart w:id="450" w:name="_Toc439323714"/>
      <w:bookmarkStart w:id="451" w:name="_Toc440361348"/>
      <w:bookmarkStart w:id="452" w:name="_Toc440376103"/>
      <w:bookmarkStart w:id="453" w:name="_Toc440376230"/>
      <w:bookmarkStart w:id="454" w:name="_Toc440382495"/>
      <w:bookmarkStart w:id="455" w:name="_Toc440447165"/>
      <w:bookmarkStart w:id="456" w:name="_Toc440632325"/>
      <w:bookmarkStart w:id="457" w:name="_Toc440875098"/>
      <w:bookmarkStart w:id="458" w:name="_Toc441131343"/>
      <w:r w:rsidRPr="00E71A48">
        <w:rPr>
          <w:szCs w:val="24"/>
        </w:rPr>
        <w:t>Оценочная стадия</w:t>
      </w:r>
      <w:bookmarkEnd w:id="449"/>
      <w:bookmarkEnd w:id="450"/>
      <w:bookmarkEnd w:id="451"/>
      <w:bookmarkEnd w:id="452"/>
      <w:bookmarkEnd w:id="453"/>
      <w:bookmarkEnd w:id="454"/>
      <w:bookmarkEnd w:id="455"/>
      <w:bookmarkEnd w:id="456"/>
      <w:bookmarkEnd w:id="457"/>
      <w:bookmarkEnd w:id="458"/>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9" w:name="_Ref303250967"/>
      <w:bookmarkStart w:id="460" w:name="_Toc305697378"/>
      <w:bookmarkStart w:id="461" w:name="_Toc441131344"/>
      <w:bookmarkStart w:id="462" w:name="_Toc255985696"/>
      <w:r w:rsidRPr="00E71A48">
        <w:t>Аукционная процедура понижени</w:t>
      </w:r>
      <w:r w:rsidR="00E60F8E" w:rsidRPr="00E71A48">
        <w:t>я</w:t>
      </w:r>
      <w:r w:rsidRPr="00E71A48">
        <w:t xml:space="preserve"> цены (переторжка)</w:t>
      </w:r>
      <w:bookmarkEnd w:id="459"/>
      <w:bookmarkEnd w:id="460"/>
      <w:bookmarkEnd w:id="461"/>
      <w:r w:rsidRPr="00E71A48">
        <w:t xml:space="preserve"> </w:t>
      </w:r>
    </w:p>
    <w:bookmarkEnd w:id="462"/>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EA1723">
        <w:rPr>
          <w:sz w:val="24"/>
          <w:szCs w:val="24"/>
          <w:lang w:eastAsia="ru-RU"/>
        </w:rPr>
        <w:t>окончания приема Заявок</w:t>
      </w:r>
      <w:r w:rsidRPr="00E71A48">
        <w:rPr>
          <w:sz w:val="24"/>
          <w:szCs w:val="24"/>
          <w:lang w:eastAsia="ru-RU"/>
        </w:rPr>
        <w:t xml:space="preserve"> (п.</w:t>
      </w:r>
      <w:r w:rsidR="00FC6C52">
        <w:rPr>
          <w:sz w:val="24"/>
          <w:szCs w:val="24"/>
          <w:lang w:eastAsia="ru-RU"/>
        </w:rPr>
        <w:fldChar w:fldCharType="begin"/>
      </w:r>
      <w:r w:rsidR="00F017EB">
        <w:rPr>
          <w:sz w:val="24"/>
          <w:szCs w:val="24"/>
          <w:lang w:eastAsia="ru-RU"/>
        </w:rPr>
        <w:instrText xml:space="preserve"> REF _Ref440289953 \r \h </w:instrText>
      </w:r>
      <w:r w:rsidR="00FC6C52">
        <w:rPr>
          <w:sz w:val="24"/>
          <w:szCs w:val="24"/>
          <w:lang w:eastAsia="ru-RU"/>
        </w:rPr>
      </w:r>
      <w:r w:rsidR="00FC6C52">
        <w:rPr>
          <w:sz w:val="24"/>
          <w:szCs w:val="24"/>
          <w:lang w:eastAsia="ru-RU"/>
        </w:rPr>
        <w:fldChar w:fldCharType="separate"/>
      </w:r>
      <w:r w:rsidR="00226D4B">
        <w:rPr>
          <w:sz w:val="24"/>
          <w:szCs w:val="24"/>
          <w:lang w:eastAsia="ru-RU"/>
        </w:rPr>
        <w:t>3.4.1.3</w:t>
      </w:r>
      <w:r w:rsidR="00FC6C52">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FC6C52">
        <w:rPr>
          <w:sz w:val="24"/>
          <w:szCs w:val="24"/>
          <w:lang w:eastAsia="ru-RU"/>
        </w:rPr>
        <w:fldChar w:fldCharType="begin"/>
      </w:r>
      <w:r w:rsidR="00F017EB">
        <w:rPr>
          <w:sz w:val="24"/>
          <w:szCs w:val="24"/>
          <w:lang w:eastAsia="ru-RU"/>
        </w:rPr>
        <w:instrText xml:space="preserve"> REF _Ref440290296 \r \h </w:instrText>
      </w:r>
      <w:r w:rsidR="00FC6C52">
        <w:rPr>
          <w:sz w:val="24"/>
          <w:szCs w:val="24"/>
          <w:lang w:eastAsia="ru-RU"/>
        </w:rPr>
      </w:r>
      <w:r w:rsidR="00FC6C52">
        <w:rPr>
          <w:sz w:val="24"/>
          <w:szCs w:val="24"/>
          <w:lang w:eastAsia="ru-RU"/>
        </w:rPr>
        <w:fldChar w:fldCharType="separate"/>
      </w:r>
      <w:r w:rsidR="00226D4B">
        <w:rPr>
          <w:sz w:val="24"/>
          <w:szCs w:val="24"/>
          <w:lang w:eastAsia="ru-RU"/>
        </w:rPr>
        <w:t>3.8.1</w:t>
      </w:r>
      <w:r w:rsidR="00FC6C52">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6F17EF"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463"/>
    </w:p>
    <w:p w:rsidR="00F15392" w:rsidRPr="00E71A4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lastRenderedPageBreak/>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6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DB3D71">
        <w:fldChar w:fldCharType="begin"/>
      </w:r>
      <w:r w:rsidR="00DB3D71">
        <w:instrText xml:space="preserve"> REF _Ref306352987 \r \h  \* MERGEFORMAT </w:instrText>
      </w:r>
      <w:r w:rsidR="00DB3D71">
        <w:fldChar w:fldCharType="separate"/>
      </w:r>
      <w:r w:rsidR="00226D4B" w:rsidRPr="00226D4B">
        <w:rPr>
          <w:iCs/>
          <w:sz w:val="24"/>
          <w:szCs w:val="24"/>
          <w:lang w:eastAsia="ru-RU"/>
        </w:rPr>
        <w:t>3.7.3</w:t>
      </w:r>
      <w:r w:rsidR="00DB3D71">
        <w:fldChar w:fldCharType="end"/>
      </w:r>
      <w:r w:rsidRPr="00E71A48">
        <w:rPr>
          <w:iCs/>
          <w:sz w:val="24"/>
          <w:szCs w:val="24"/>
          <w:lang w:eastAsia="ru-RU"/>
        </w:rPr>
        <w:t xml:space="preserve"> - </w:t>
      </w:r>
      <w:r w:rsidR="00DB3D71">
        <w:fldChar w:fldCharType="begin"/>
      </w:r>
      <w:r w:rsidR="00DB3D71">
        <w:instrText xml:space="preserve"> REF _Ref306353005 \r \h  \* MERGEFORMAT </w:instrText>
      </w:r>
      <w:r w:rsidR="00DB3D71">
        <w:fldChar w:fldCharType="separate"/>
      </w:r>
      <w:r w:rsidR="00226D4B" w:rsidRPr="00226D4B">
        <w:rPr>
          <w:iCs/>
          <w:sz w:val="24"/>
          <w:szCs w:val="24"/>
          <w:lang w:eastAsia="ru-RU"/>
        </w:rPr>
        <w:t>3.7.5</w:t>
      </w:r>
      <w:r w:rsidR="00DB3D71">
        <w:fldChar w:fldCharType="end"/>
      </w:r>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5" w:name="_Ref303681924"/>
      <w:bookmarkStart w:id="466" w:name="_Ref303683914"/>
      <w:bookmarkStart w:id="467" w:name="_Toc441131345"/>
      <w:r w:rsidRPr="00E71A48">
        <w:t xml:space="preserve">Подведение итогов </w:t>
      </w:r>
      <w:r w:rsidR="00DF639D" w:rsidRPr="00E71A48">
        <w:t>З</w:t>
      </w:r>
      <w:r w:rsidRPr="00E71A48">
        <w:t>апроса предложений</w:t>
      </w:r>
      <w:bookmarkEnd w:id="465"/>
      <w:bookmarkEnd w:id="466"/>
      <w:bookmarkEnd w:id="467"/>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w:t>
      </w:r>
      <w:r w:rsidRPr="00E71A48">
        <w:rPr>
          <w:bCs w:val="0"/>
          <w:sz w:val="24"/>
          <w:szCs w:val="24"/>
        </w:rPr>
        <w:lastRenderedPageBreak/>
        <w:t xml:space="preserve">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9" w:name="_Ref303251044"/>
      <w:bookmarkStart w:id="470" w:name="_Toc441131346"/>
      <w:bookmarkStart w:id="471" w:name="_Ref191386295"/>
      <w:r w:rsidRPr="00E71A48">
        <w:t xml:space="preserve">Признание запроса предложений </w:t>
      </w:r>
      <w:proofErr w:type="gramStart"/>
      <w:r w:rsidRPr="00E71A48">
        <w:t>несостоявшимся</w:t>
      </w:r>
      <w:bookmarkEnd w:id="469"/>
      <w:bookmarkEnd w:id="470"/>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4"/>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5" w:name="_Ref303683929"/>
      <w:bookmarkStart w:id="476"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1"/>
      <w:bookmarkEnd w:id="475"/>
      <w:bookmarkEnd w:id="476"/>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7" w:name="_Ref294695403"/>
      <w:bookmarkStart w:id="47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w:t>
      </w:r>
      <w:r w:rsidR="00717F60" w:rsidRPr="00E71A48">
        <w:rPr>
          <w:bCs w:val="0"/>
          <w:color w:val="000000"/>
          <w:sz w:val="24"/>
          <w:szCs w:val="24"/>
        </w:rPr>
        <w:lastRenderedPageBreak/>
        <w:t xml:space="preserve">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7"/>
      <w:bookmarkEnd w:id="478"/>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DB3D71">
        <w:fldChar w:fldCharType="begin"/>
      </w:r>
      <w:r w:rsidR="00DB3D71">
        <w:instrText xml:space="preserve"> REF _Ref294695546 \r \h  \* MERGEFORMAT </w:instrText>
      </w:r>
      <w:r w:rsidR="00DB3D71">
        <w:fldChar w:fldCharType="separate"/>
      </w:r>
      <w:r w:rsidR="00226D4B" w:rsidRPr="00226D4B">
        <w:rPr>
          <w:bCs w:val="0"/>
          <w:sz w:val="24"/>
          <w:szCs w:val="24"/>
        </w:rPr>
        <w:t xml:space="preserve"> 1.2.6 </w:t>
      </w:r>
      <w:r w:rsidR="00DB3D71">
        <w:fldChar w:fldCharType="end"/>
      </w:r>
      <w:r w:rsidRPr="00E71A48">
        <w:rPr>
          <w:bCs w:val="0"/>
          <w:sz w:val="24"/>
          <w:szCs w:val="24"/>
        </w:rPr>
        <w:t>и/или в срок, определенный в п.</w:t>
      </w:r>
      <w:r w:rsidR="001716DB" w:rsidRPr="00E71A48">
        <w:rPr>
          <w:bCs w:val="0"/>
          <w:sz w:val="24"/>
          <w:szCs w:val="24"/>
        </w:rPr>
        <w:t xml:space="preserve"> </w:t>
      </w:r>
      <w:r w:rsidR="00DB3D71">
        <w:fldChar w:fldCharType="begin"/>
      </w:r>
      <w:r w:rsidR="00DB3D71">
        <w:instrText xml:space="preserve"> REF _Ref294695403 \n \h  \* MERGEFORMAT </w:instrText>
      </w:r>
      <w:r w:rsidR="00DB3D71">
        <w:fldChar w:fldCharType="separate"/>
      </w:r>
      <w:r w:rsidR="00226D4B" w:rsidRPr="00226D4B">
        <w:rPr>
          <w:bCs w:val="0"/>
          <w:sz w:val="24"/>
          <w:szCs w:val="24"/>
        </w:rPr>
        <w:t>3.10.3</w:t>
      </w:r>
      <w:r w:rsidR="00DB3D7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DB3D71">
        <w:fldChar w:fldCharType="begin"/>
      </w:r>
      <w:r w:rsidR="00DB3D71">
        <w:instrText xml:space="preserve"> REF _Ref305979053 \r \h  \* MERGEFORMAT </w:instrText>
      </w:r>
      <w:r w:rsidR="00DB3D71">
        <w:fldChar w:fldCharType="separate"/>
      </w:r>
      <w:r w:rsidR="00226D4B" w:rsidRPr="00226D4B">
        <w:rPr>
          <w:bCs w:val="0"/>
          <w:sz w:val="24"/>
          <w:szCs w:val="24"/>
        </w:rPr>
        <w:t>3.10.4</w:t>
      </w:r>
      <w:r w:rsidR="00DB3D7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1" w:name="_Toc181693189"/>
      <w:bookmarkStart w:id="482" w:name="_Ref190680463"/>
      <w:bookmarkStart w:id="483" w:name="_Ref306140410"/>
      <w:bookmarkStart w:id="484" w:name="_Ref306142159"/>
      <w:bookmarkStart w:id="485" w:name="_Toc441131348"/>
      <w:bookmarkStart w:id="486" w:name="_Ref303102866"/>
      <w:bookmarkStart w:id="487" w:name="_Toc305835589"/>
      <w:bookmarkStart w:id="488" w:name="_Ref303683952"/>
      <w:bookmarkStart w:id="489" w:name="__RefNumPara__840_922829174"/>
      <w:bookmarkEnd w:id="480"/>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1"/>
      <w:bookmarkEnd w:id="482"/>
      <w:bookmarkEnd w:id="483"/>
      <w:bookmarkEnd w:id="484"/>
      <w:bookmarkEnd w:id="485"/>
      <w:r w:rsidRPr="00414CAF">
        <w:t xml:space="preserve"> </w:t>
      </w:r>
      <w:bookmarkEnd w:id="486"/>
      <w:bookmarkEnd w:id="487"/>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FC6C52">
        <w:rPr>
          <w:sz w:val="24"/>
          <w:szCs w:val="24"/>
        </w:rPr>
        <w:fldChar w:fldCharType="begin"/>
      </w:r>
      <w:r w:rsidR="005818B2">
        <w:rPr>
          <w:sz w:val="24"/>
          <w:szCs w:val="24"/>
        </w:rPr>
        <w:instrText xml:space="preserve"> REF _Ref440272931 \r \h </w:instrText>
      </w:r>
      <w:r w:rsidR="00FC6C52">
        <w:rPr>
          <w:sz w:val="24"/>
          <w:szCs w:val="24"/>
        </w:rPr>
      </w:r>
      <w:r w:rsidR="00FC6C52">
        <w:rPr>
          <w:sz w:val="24"/>
          <w:szCs w:val="24"/>
        </w:rPr>
        <w:fldChar w:fldCharType="separate"/>
      </w:r>
      <w:r w:rsidR="00226D4B">
        <w:rPr>
          <w:sz w:val="24"/>
          <w:szCs w:val="24"/>
        </w:rPr>
        <w:t>2</w:t>
      </w:r>
      <w:r w:rsidR="00FC6C52">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0" w:name="_Ref303694483"/>
      <w:bookmarkStart w:id="491" w:name="_Toc305835590"/>
      <w:bookmarkStart w:id="492" w:name="_Ref306140451"/>
      <w:bookmarkStart w:id="493" w:name="_Toc441131349"/>
      <w:r w:rsidRPr="006E1884">
        <w:t xml:space="preserve">Уведомление о результатах </w:t>
      </w:r>
      <w:bookmarkEnd w:id="490"/>
      <w:bookmarkEnd w:id="491"/>
      <w:r w:rsidRPr="006E1884">
        <w:t>запроса предложений</w:t>
      </w:r>
      <w:bookmarkEnd w:id="492"/>
      <w:bookmarkEnd w:id="493"/>
    </w:p>
    <w:bookmarkEnd w:id="488"/>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DB3D71">
        <w:fldChar w:fldCharType="begin"/>
      </w:r>
      <w:r w:rsidR="00DB3D71">
        <w:instrText xml:space="preserve"> REF _Ref191386085 \r \h  \* MERGEFORMAT </w:instrText>
      </w:r>
      <w:r w:rsidR="00DB3D71">
        <w:fldChar w:fldCharType="separate"/>
      </w:r>
      <w:r w:rsidR="00226D4B" w:rsidRPr="00226D4B">
        <w:rPr>
          <w:iCs/>
          <w:sz w:val="24"/>
          <w:szCs w:val="24"/>
        </w:rPr>
        <w:t>1.1.1</w:t>
      </w:r>
      <w:r w:rsidR="00DB3D7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4" w:name="_Ref440270568"/>
      <w:bookmarkStart w:id="495" w:name="_Ref440274159"/>
      <w:bookmarkStart w:id="496" w:name="_Ref440292555"/>
      <w:bookmarkStart w:id="497" w:name="_Ref440292779"/>
      <w:bookmarkStart w:id="498" w:name="_Toc441131350"/>
      <w:r>
        <w:rPr>
          <w:szCs w:val="24"/>
        </w:rPr>
        <w:lastRenderedPageBreak/>
        <w:t>Техническая часть</w:t>
      </w:r>
      <w:bookmarkEnd w:id="494"/>
      <w:bookmarkEnd w:id="495"/>
      <w:bookmarkEnd w:id="496"/>
      <w:bookmarkEnd w:id="497"/>
      <w:bookmarkEnd w:id="498"/>
      <w:r w:rsidRPr="00E71A48">
        <w:rPr>
          <w:szCs w:val="24"/>
        </w:rPr>
        <w:t xml:space="preserve"> </w:t>
      </w:r>
    </w:p>
    <w:p w:rsidR="002B5044" w:rsidRPr="00C12FA4" w:rsidRDefault="002B5044" w:rsidP="0021751A">
      <w:pPr>
        <w:pStyle w:val="2"/>
        <w:ind w:left="1701" w:hanging="1134"/>
      </w:pPr>
      <w:bookmarkStart w:id="499" w:name="_Toc176064097"/>
      <w:bookmarkStart w:id="500" w:name="_Toc176338525"/>
      <w:bookmarkStart w:id="501" w:name="_Toc180399753"/>
      <w:bookmarkStart w:id="502" w:name="_Toc189457101"/>
      <w:bookmarkStart w:id="503" w:name="_Toc189461737"/>
      <w:bookmarkStart w:id="504" w:name="_Toc189462011"/>
      <w:bookmarkStart w:id="505" w:name="_Toc191273610"/>
      <w:bookmarkStart w:id="506" w:name="_Toc423421726"/>
      <w:bookmarkStart w:id="507" w:name="_Toc441131351"/>
      <w:bookmarkStart w:id="508" w:name="_Toc167189319"/>
      <w:bookmarkStart w:id="509" w:name="_Toc168725254"/>
      <w:r w:rsidRPr="00C12FA4">
        <w:t xml:space="preserve">Перечень, объемы и характеристики </w:t>
      </w:r>
      <w:bookmarkEnd w:id="499"/>
      <w:bookmarkEnd w:id="500"/>
      <w:bookmarkEnd w:id="501"/>
      <w:bookmarkEnd w:id="502"/>
      <w:bookmarkEnd w:id="503"/>
      <w:bookmarkEnd w:id="504"/>
      <w:bookmarkEnd w:id="505"/>
      <w:bookmarkEnd w:id="506"/>
      <w:r w:rsidR="00C3704B">
        <w:t>закупаемых услуг</w:t>
      </w:r>
      <w:bookmarkEnd w:id="507"/>
    </w:p>
    <w:p w:rsidR="002B5044" w:rsidRPr="003803A7" w:rsidRDefault="002B5044" w:rsidP="002B5044">
      <w:pPr>
        <w:pStyle w:val="3"/>
        <w:ind w:left="0" w:firstLine="851"/>
        <w:jc w:val="both"/>
        <w:rPr>
          <w:b w:val="0"/>
          <w:szCs w:val="24"/>
        </w:rPr>
      </w:pPr>
      <w:bookmarkStart w:id="510" w:name="_Toc439166311"/>
      <w:bookmarkStart w:id="511" w:name="_Toc439170659"/>
      <w:bookmarkStart w:id="512" w:name="_Toc439172761"/>
      <w:bookmarkStart w:id="513" w:name="_Toc439173205"/>
      <w:bookmarkStart w:id="514" w:name="_Toc439238199"/>
      <w:bookmarkStart w:id="515" w:name="_Toc439252751"/>
      <w:bookmarkStart w:id="516" w:name="_Toc439323609"/>
      <w:bookmarkStart w:id="517" w:name="_Toc439323725"/>
      <w:bookmarkStart w:id="518" w:name="_Toc440361359"/>
      <w:bookmarkStart w:id="519" w:name="_Toc440376114"/>
      <w:bookmarkStart w:id="520" w:name="_Toc440376241"/>
      <w:bookmarkStart w:id="521" w:name="_Toc440382503"/>
      <w:bookmarkStart w:id="522" w:name="_Toc440447173"/>
      <w:bookmarkStart w:id="523" w:name="_Toc440632334"/>
      <w:bookmarkStart w:id="524" w:name="_Toc440875107"/>
      <w:bookmarkStart w:id="525" w:name="_Toc4411313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A154B7">
        <w:rPr>
          <w:b w:val="0"/>
          <w:szCs w:val="24"/>
        </w:rPr>
        <w:t xml:space="preserve"> (подраздел </w:t>
      </w:r>
      <w:r w:rsidR="00FC6C52">
        <w:rPr>
          <w:b w:val="0"/>
          <w:szCs w:val="24"/>
        </w:rPr>
        <w:fldChar w:fldCharType="begin"/>
      </w:r>
      <w:r w:rsidR="00A154B7">
        <w:rPr>
          <w:b w:val="0"/>
          <w:szCs w:val="24"/>
        </w:rPr>
        <w:instrText xml:space="preserve"> REF _Ref440275279 \r \h </w:instrText>
      </w:r>
      <w:r w:rsidR="00FC6C52">
        <w:rPr>
          <w:b w:val="0"/>
          <w:szCs w:val="24"/>
        </w:rPr>
      </w:r>
      <w:r w:rsidR="00FC6C52">
        <w:rPr>
          <w:b w:val="0"/>
          <w:szCs w:val="24"/>
        </w:rPr>
        <w:fldChar w:fldCharType="separate"/>
      </w:r>
      <w:r w:rsidR="00226D4B">
        <w:rPr>
          <w:b w:val="0"/>
          <w:szCs w:val="24"/>
        </w:rPr>
        <w:t>1.1.4</w:t>
      </w:r>
      <w:r w:rsidR="00FC6C52">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2B5044" w:rsidRPr="003803A7" w:rsidRDefault="002B5044" w:rsidP="0021751A">
      <w:pPr>
        <w:pStyle w:val="2"/>
        <w:ind w:left="1701" w:hanging="1134"/>
      </w:pPr>
      <w:bookmarkStart w:id="526" w:name="_Ref194832984"/>
      <w:bookmarkStart w:id="527" w:name="_Ref197686508"/>
      <w:bookmarkStart w:id="528" w:name="_Toc423421727"/>
      <w:bookmarkStart w:id="529" w:name="_Toc441131353"/>
      <w:r w:rsidRPr="003803A7">
        <w:t xml:space="preserve">Требование к </w:t>
      </w:r>
      <w:bookmarkEnd w:id="526"/>
      <w:bookmarkEnd w:id="527"/>
      <w:bookmarkEnd w:id="528"/>
      <w:r w:rsidR="00C3704B">
        <w:t>закупаемым услугам</w:t>
      </w:r>
      <w:bookmarkEnd w:id="529"/>
    </w:p>
    <w:p w:rsidR="002B5044" w:rsidRPr="003776BB" w:rsidRDefault="002B5044" w:rsidP="002B5044">
      <w:pPr>
        <w:pStyle w:val="3"/>
        <w:ind w:left="0" w:firstLine="851"/>
        <w:jc w:val="both"/>
        <w:rPr>
          <w:b w:val="0"/>
          <w:szCs w:val="24"/>
        </w:rPr>
      </w:pPr>
      <w:bookmarkStart w:id="530" w:name="_Toc439166314"/>
      <w:bookmarkStart w:id="531" w:name="_Toc439170662"/>
      <w:bookmarkStart w:id="532" w:name="_Toc439172764"/>
      <w:bookmarkStart w:id="533" w:name="_Toc439173208"/>
      <w:bookmarkStart w:id="534" w:name="_Toc439238202"/>
      <w:bookmarkStart w:id="535" w:name="_Toc439252754"/>
      <w:bookmarkStart w:id="536" w:name="_Toc439323612"/>
      <w:bookmarkStart w:id="537" w:name="_Toc439323728"/>
      <w:bookmarkStart w:id="538" w:name="_Toc440361362"/>
      <w:bookmarkStart w:id="539" w:name="_Toc440376117"/>
      <w:bookmarkStart w:id="540" w:name="_Toc440376244"/>
      <w:bookmarkStart w:id="541" w:name="_Toc440382505"/>
      <w:bookmarkStart w:id="542" w:name="_Toc440447175"/>
      <w:bookmarkStart w:id="543" w:name="_Toc440632336"/>
      <w:bookmarkStart w:id="544" w:name="_Toc440875109"/>
      <w:bookmarkStart w:id="545" w:name="_Toc441131354"/>
      <w:bookmarkStart w:id="546" w:name="_Ref194833053"/>
      <w:bookmarkStart w:id="547" w:name="_Ref223496951"/>
      <w:bookmarkStart w:id="548"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508"/>
    <w:bookmarkEnd w:id="509"/>
    <w:bookmarkEnd w:id="546"/>
    <w:bookmarkEnd w:id="547"/>
    <w:bookmarkEnd w:id="54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9" w:name="_Ref440270602"/>
      <w:bookmarkStart w:id="550" w:name="_Toc441131355"/>
      <w:bookmarkEnd w:id="5"/>
      <w:bookmarkEnd w:id="489"/>
      <w:r w:rsidRPr="00E71A48">
        <w:rPr>
          <w:szCs w:val="24"/>
        </w:rPr>
        <w:lastRenderedPageBreak/>
        <w:t>Образцы основных форм документов, включаемых в Заявку</w:t>
      </w:r>
      <w:bookmarkEnd w:id="549"/>
      <w:bookmarkEnd w:id="550"/>
      <w:r w:rsidRPr="00E71A48">
        <w:rPr>
          <w:szCs w:val="24"/>
        </w:rPr>
        <w:t xml:space="preserve"> </w:t>
      </w:r>
    </w:p>
    <w:p w:rsidR="004F4D80" w:rsidRPr="00F647F7" w:rsidRDefault="004F4D80" w:rsidP="004F4D80">
      <w:pPr>
        <w:pStyle w:val="2"/>
      </w:pPr>
      <w:bookmarkStart w:id="551" w:name="_Ref55336310"/>
      <w:bookmarkStart w:id="552" w:name="_Toc57314672"/>
      <w:bookmarkStart w:id="553" w:name="_Toc69728986"/>
      <w:bookmarkStart w:id="554" w:name="_Toc98253919"/>
      <w:bookmarkStart w:id="555" w:name="_Toc165173847"/>
      <w:bookmarkStart w:id="556" w:name="_Toc423423667"/>
      <w:bookmarkStart w:id="557" w:name="_Toc441131356"/>
      <w:r w:rsidRPr="00F647F7">
        <w:t xml:space="preserve">Письмо о подаче оферты </w:t>
      </w:r>
      <w:bookmarkStart w:id="558" w:name="_Ref22846535"/>
      <w:r w:rsidRPr="00F647F7">
        <w:t>(</w:t>
      </w:r>
      <w:bookmarkEnd w:id="558"/>
      <w:r w:rsidRPr="00F647F7">
        <w:t xml:space="preserve">форма </w:t>
      </w:r>
      <w:r w:rsidRPr="00F647F7">
        <w:rPr>
          <w:noProof/>
        </w:rPr>
        <w:t>1</w:t>
      </w:r>
      <w:r w:rsidRPr="00F647F7">
        <w:t>)</w:t>
      </w:r>
      <w:bookmarkEnd w:id="551"/>
      <w:bookmarkEnd w:id="552"/>
      <w:bookmarkEnd w:id="553"/>
      <w:bookmarkEnd w:id="554"/>
      <w:bookmarkEnd w:id="555"/>
      <w:bookmarkEnd w:id="556"/>
      <w:bookmarkEnd w:id="557"/>
    </w:p>
    <w:p w:rsidR="004F4D80" w:rsidRPr="00C236C0" w:rsidRDefault="004F4D80" w:rsidP="004F4D80">
      <w:pPr>
        <w:pStyle w:val="3"/>
        <w:rPr>
          <w:szCs w:val="24"/>
        </w:rPr>
      </w:pPr>
      <w:bookmarkStart w:id="559" w:name="_Toc98253920"/>
      <w:bookmarkStart w:id="560" w:name="_Toc157248174"/>
      <w:bookmarkStart w:id="561" w:name="_Toc157496543"/>
      <w:bookmarkStart w:id="562" w:name="_Toc158206082"/>
      <w:bookmarkStart w:id="563" w:name="_Toc164057767"/>
      <w:bookmarkStart w:id="564" w:name="_Toc164137117"/>
      <w:bookmarkStart w:id="565" w:name="_Toc164161277"/>
      <w:bookmarkStart w:id="566" w:name="_Toc165173848"/>
      <w:bookmarkStart w:id="567" w:name="_Toc439170673"/>
      <w:bookmarkStart w:id="568" w:name="_Toc439172775"/>
      <w:bookmarkStart w:id="569" w:name="_Toc439173219"/>
      <w:bookmarkStart w:id="570" w:name="_Toc439238213"/>
      <w:bookmarkStart w:id="571" w:name="_Toc440361369"/>
      <w:bookmarkStart w:id="572" w:name="_Toc440376124"/>
      <w:bookmarkStart w:id="573" w:name="_Toc441131357"/>
      <w:r w:rsidRPr="00C236C0">
        <w:rPr>
          <w:szCs w:val="24"/>
        </w:rPr>
        <w:t>Форма письма о подаче оферты</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3497"/>
        <w:gridCol w:w="1322"/>
        <w:gridCol w:w="4895"/>
      </w:tblGrid>
      <w:tr w:rsidR="004F4D80" w:rsidRPr="00ED3D2A" w:rsidTr="001F4EF1">
        <w:trPr>
          <w:trHeight w:val="789"/>
        </w:trPr>
        <w:tc>
          <w:tcPr>
            <w:tcW w:w="5366" w:type="dxa"/>
            <w:gridSpan w:val="3"/>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1F4EF1">
        <w:trPr>
          <w:trHeight w:val="20"/>
        </w:trPr>
        <w:tc>
          <w:tcPr>
            <w:tcW w:w="5366" w:type="dxa"/>
            <w:gridSpan w:val="3"/>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1F4EF1">
        <w:trPr>
          <w:trHeight w:val="20"/>
        </w:trPr>
        <w:tc>
          <w:tcPr>
            <w:tcW w:w="5366" w:type="dxa"/>
            <w:gridSpan w:val="3"/>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r w:rsidR="004F4D80" w:rsidRPr="00795CFD" w:rsidTr="001F4EF1">
        <w:tblPrEx>
          <w:tblLook w:val="0000" w:firstRow="0" w:lastRow="0" w:firstColumn="0" w:lastColumn="0" w:noHBand="0" w:noVBand="0"/>
        </w:tblPrEx>
        <w:trPr>
          <w:trHeight w:val="340"/>
        </w:trPr>
        <w:tc>
          <w:tcPr>
            <w:tcW w:w="547" w:type="dxa"/>
            <w:vAlign w:val="center"/>
          </w:tcPr>
          <w:p w:rsidR="004F4D80" w:rsidRPr="00D97AE7" w:rsidRDefault="004F4D80" w:rsidP="001F4EF1">
            <w:pPr>
              <w:suppressAutoHyphens w:val="0"/>
              <w:spacing w:line="240" w:lineRule="auto"/>
              <w:ind w:firstLine="0"/>
              <w:jc w:val="left"/>
              <w:rPr>
                <w:rStyle w:val="aa"/>
                <w:b w:val="0"/>
                <w:i w:val="0"/>
              </w:rPr>
            </w:pPr>
          </w:p>
        </w:tc>
        <w:tc>
          <w:tcPr>
            <w:tcW w:w="3497" w:type="dxa"/>
            <w:vAlign w:val="center"/>
          </w:tcPr>
          <w:p w:rsidR="004F4D80" w:rsidRPr="00D97AE7" w:rsidRDefault="004F4D80" w:rsidP="004F4D80">
            <w:pPr>
              <w:spacing w:line="240" w:lineRule="auto"/>
              <w:ind w:firstLine="0"/>
              <w:jc w:val="center"/>
              <w:rPr>
                <w:rStyle w:val="aa"/>
                <w:b w:val="0"/>
                <w:i w:val="0"/>
              </w:rPr>
            </w:pPr>
          </w:p>
        </w:tc>
        <w:tc>
          <w:tcPr>
            <w:tcW w:w="6216" w:type="dxa"/>
            <w:gridSpan w:val="2"/>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 xml:space="preserve">отклонить заявки с ценами, превышающими начальную (максимальную) цену </w:t>
      </w:r>
      <w:r w:rsidRPr="00414CAF">
        <w:rPr>
          <w:sz w:val="24"/>
          <w:szCs w:val="24"/>
        </w:rPr>
        <w:lastRenderedPageBreak/>
        <w:t>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FC6C52">
        <w:rPr>
          <w:sz w:val="24"/>
          <w:szCs w:val="24"/>
        </w:rPr>
        <w:fldChar w:fldCharType="begin"/>
      </w:r>
      <w:r w:rsidR="00673C59">
        <w:rPr>
          <w:sz w:val="24"/>
          <w:szCs w:val="24"/>
        </w:rPr>
        <w:instrText xml:space="preserve"> REF _Ref299109207 \r \h </w:instrText>
      </w:r>
      <w:r w:rsidR="00FC6C52">
        <w:rPr>
          <w:sz w:val="24"/>
          <w:szCs w:val="24"/>
        </w:rPr>
      </w:r>
      <w:r w:rsidR="00FC6C52">
        <w:rPr>
          <w:sz w:val="24"/>
          <w:szCs w:val="24"/>
        </w:rPr>
        <w:fldChar w:fldCharType="separate"/>
      </w:r>
      <w:r w:rsidR="00226D4B">
        <w:rPr>
          <w:sz w:val="24"/>
          <w:szCs w:val="24"/>
        </w:rPr>
        <w:t>3.3.14.6</w:t>
      </w:r>
      <w:r w:rsidR="00FC6C52">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xml:space="preserve">)  банкротом и об открытии конкурсного производства, на имущество </w:t>
      </w:r>
      <w:r w:rsidRPr="00414CAF">
        <w:rPr>
          <w:sz w:val="24"/>
          <w:szCs w:val="24"/>
        </w:rPr>
        <w:lastRenderedPageBreak/>
        <w:t>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5" w:name="_Toc98253921"/>
      <w:bookmarkStart w:id="576" w:name="_Toc157248175"/>
      <w:bookmarkStart w:id="577" w:name="_Toc157496544"/>
      <w:bookmarkStart w:id="578" w:name="_Toc158206083"/>
      <w:bookmarkStart w:id="579" w:name="_Toc164057768"/>
      <w:bookmarkStart w:id="580" w:name="_Toc164137118"/>
      <w:bookmarkStart w:id="581" w:name="_Toc164161278"/>
      <w:bookmarkStart w:id="582" w:name="_Toc165173849"/>
      <w:r>
        <w:rPr>
          <w:b/>
          <w:szCs w:val="24"/>
        </w:rPr>
        <w:br w:type="page"/>
      </w:r>
    </w:p>
    <w:p w:rsidR="004F4D80" w:rsidRPr="00C236C0" w:rsidRDefault="004F4D80" w:rsidP="004F4D80">
      <w:pPr>
        <w:pStyle w:val="3"/>
        <w:rPr>
          <w:szCs w:val="24"/>
        </w:rPr>
      </w:pPr>
      <w:bookmarkStart w:id="583" w:name="_Toc439170674"/>
      <w:bookmarkStart w:id="584" w:name="_Toc439172776"/>
      <w:bookmarkStart w:id="585" w:name="_Toc439173220"/>
      <w:bookmarkStart w:id="586" w:name="_Toc439238214"/>
      <w:bookmarkStart w:id="587" w:name="_Toc439252762"/>
      <w:bookmarkStart w:id="588" w:name="_Toc439323736"/>
      <w:bookmarkStart w:id="589" w:name="_Toc440361370"/>
      <w:bookmarkStart w:id="590" w:name="_Toc440376125"/>
      <w:bookmarkStart w:id="591" w:name="_Toc440376252"/>
      <w:bookmarkStart w:id="592" w:name="_Toc440382510"/>
      <w:bookmarkStart w:id="593" w:name="_Toc440447180"/>
      <w:bookmarkStart w:id="594" w:name="_Toc440632341"/>
      <w:bookmarkStart w:id="595" w:name="_Toc440875113"/>
      <w:bookmarkStart w:id="596" w:name="_Toc441131358"/>
      <w:r w:rsidRPr="00C236C0">
        <w:rPr>
          <w:szCs w:val="24"/>
        </w:rPr>
        <w:lastRenderedPageBreak/>
        <w:t>Инструкции по заполнению</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7"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7"/>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FC6C52">
        <w:rPr>
          <w:sz w:val="24"/>
          <w:szCs w:val="24"/>
        </w:rPr>
        <w:fldChar w:fldCharType="begin"/>
      </w:r>
      <w:r w:rsidR="00673C59">
        <w:rPr>
          <w:sz w:val="24"/>
          <w:szCs w:val="24"/>
        </w:rPr>
        <w:instrText xml:space="preserve"> REF _Ref306008743 \r \h </w:instrText>
      </w:r>
      <w:r w:rsidR="00FC6C52">
        <w:rPr>
          <w:sz w:val="24"/>
          <w:szCs w:val="24"/>
        </w:rPr>
      </w:r>
      <w:r w:rsidR="00FC6C52">
        <w:rPr>
          <w:sz w:val="24"/>
          <w:szCs w:val="24"/>
        </w:rPr>
        <w:fldChar w:fldCharType="separate"/>
      </w:r>
      <w:r w:rsidR="00226D4B">
        <w:rPr>
          <w:sz w:val="24"/>
          <w:szCs w:val="24"/>
        </w:rPr>
        <w:t>3.3.4</w:t>
      </w:r>
      <w:r w:rsidR="00FC6C5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FC6C52">
        <w:rPr>
          <w:sz w:val="24"/>
          <w:szCs w:val="24"/>
        </w:rPr>
        <w:fldChar w:fldCharType="begin"/>
      </w:r>
      <w:r w:rsidR="00D56F8C">
        <w:rPr>
          <w:sz w:val="24"/>
          <w:szCs w:val="24"/>
        </w:rPr>
        <w:instrText xml:space="preserve"> REF _Ref55279015 \r \h </w:instrText>
      </w:r>
      <w:r w:rsidR="00FC6C52">
        <w:rPr>
          <w:sz w:val="24"/>
          <w:szCs w:val="24"/>
        </w:rPr>
      </w:r>
      <w:r w:rsidR="00FC6C52">
        <w:rPr>
          <w:sz w:val="24"/>
          <w:szCs w:val="24"/>
        </w:rPr>
        <w:fldChar w:fldCharType="separate"/>
      </w:r>
      <w:r w:rsidR="00226D4B">
        <w:rPr>
          <w:sz w:val="24"/>
          <w:szCs w:val="24"/>
        </w:rPr>
        <w:t>3.3.1.6</w:t>
      </w:r>
      <w:r w:rsidR="00FC6C52">
        <w:rPr>
          <w:sz w:val="24"/>
          <w:szCs w:val="24"/>
        </w:rPr>
        <w:fldChar w:fldCharType="end"/>
      </w:r>
      <w:r w:rsidRPr="00492C8B">
        <w:rPr>
          <w:sz w:val="24"/>
          <w:szCs w:val="24"/>
        </w:rPr>
        <w:t xml:space="preserve"> и </w:t>
      </w:r>
      <w:r w:rsidR="00FC6C52">
        <w:rPr>
          <w:sz w:val="24"/>
          <w:szCs w:val="24"/>
        </w:rPr>
        <w:fldChar w:fldCharType="begin"/>
      </w:r>
      <w:r w:rsidR="00D56F8C">
        <w:rPr>
          <w:sz w:val="24"/>
          <w:szCs w:val="24"/>
        </w:rPr>
        <w:instrText xml:space="preserve"> REF _Ref195087786 \r \h </w:instrText>
      </w:r>
      <w:r w:rsidR="00FC6C52">
        <w:rPr>
          <w:sz w:val="24"/>
          <w:szCs w:val="24"/>
        </w:rPr>
      </w:r>
      <w:r w:rsidR="00FC6C52">
        <w:rPr>
          <w:sz w:val="24"/>
          <w:szCs w:val="24"/>
        </w:rPr>
        <w:fldChar w:fldCharType="separate"/>
      </w:r>
      <w:r w:rsidR="00226D4B">
        <w:rPr>
          <w:sz w:val="24"/>
          <w:szCs w:val="24"/>
        </w:rPr>
        <w:t>3.3.1.7</w:t>
      </w:r>
      <w:r w:rsidR="00FC6C52">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r w:rsidR="00DB3D71">
        <w:fldChar w:fldCharType="begin"/>
      </w:r>
      <w:r w:rsidR="00DB3D71">
        <w:instrText xml:space="preserve"> REF _Ref441052031 \r \h  \* MERGEFORMAT </w:instrText>
      </w:r>
      <w:r w:rsidR="00DB3D71">
        <w:fldChar w:fldCharType="separate"/>
      </w:r>
      <w:r w:rsidR="00226D4B" w:rsidRPr="00226D4B">
        <w:rPr>
          <w:sz w:val="24"/>
          <w:szCs w:val="24"/>
        </w:rPr>
        <w:t>5.1.2.3</w:t>
      </w:r>
      <w:r w:rsidR="00DB3D71">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FC6C52">
        <w:rPr>
          <w:sz w:val="24"/>
          <w:szCs w:val="24"/>
        </w:rPr>
        <w:fldChar w:fldCharType="begin"/>
      </w:r>
      <w:r>
        <w:rPr>
          <w:sz w:val="24"/>
          <w:szCs w:val="24"/>
        </w:rPr>
        <w:instrText xml:space="preserve"> REF _Ref441051750 \r \h </w:instrText>
      </w:r>
      <w:r w:rsidR="00FC6C52">
        <w:rPr>
          <w:sz w:val="24"/>
          <w:szCs w:val="24"/>
        </w:rPr>
      </w:r>
      <w:r w:rsidR="00FC6C52">
        <w:rPr>
          <w:sz w:val="24"/>
          <w:szCs w:val="24"/>
        </w:rPr>
        <w:fldChar w:fldCharType="separate"/>
      </w:r>
      <w:r w:rsidR="00226D4B">
        <w:rPr>
          <w:sz w:val="24"/>
          <w:szCs w:val="24"/>
        </w:rPr>
        <w:t>3.3.7.1</w:t>
      </w:r>
      <w:r w:rsidR="00FC6C52">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359"/>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360"/>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F4EF1" w:rsidRDefault="00920CB0" w:rsidP="00920CB0">
      <w:pPr>
        <w:spacing w:line="240" w:lineRule="auto"/>
        <w:ind w:firstLine="709"/>
        <w:jc w:val="center"/>
        <w:rPr>
          <w:b/>
          <w:bCs w:val="0"/>
          <w:color w:val="000000"/>
          <w:sz w:val="24"/>
          <w:szCs w:val="24"/>
        </w:rPr>
      </w:pPr>
      <w:r w:rsidRPr="001F4EF1">
        <w:rPr>
          <w:b/>
          <w:bCs w:val="0"/>
          <w:color w:val="000000"/>
          <w:sz w:val="24"/>
          <w:szCs w:val="24"/>
        </w:rPr>
        <w:t>Антикоррупционные обязательства</w:t>
      </w:r>
    </w:p>
    <w:p w:rsidR="00920CB0" w:rsidRPr="001F4EF1" w:rsidRDefault="00920CB0" w:rsidP="00920CB0">
      <w:pPr>
        <w:spacing w:line="240" w:lineRule="auto"/>
        <w:ind w:firstLine="709"/>
        <w:jc w:val="center"/>
        <w:rPr>
          <w:b/>
          <w:bCs w:val="0"/>
          <w:color w:val="000000"/>
          <w:sz w:val="24"/>
          <w:szCs w:val="24"/>
        </w:rPr>
      </w:pPr>
    </w:p>
    <w:p w:rsidR="00920CB0" w:rsidRPr="001F4EF1" w:rsidRDefault="00920CB0" w:rsidP="00920CB0">
      <w:pPr>
        <w:spacing w:line="240" w:lineRule="auto"/>
        <w:ind w:firstLine="709"/>
        <w:rPr>
          <w:color w:val="000000"/>
          <w:sz w:val="24"/>
          <w:szCs w:val="24"/>
        </w:rPr>
      </w:pPr>
      <w:r w:rsidRPr="001F4EF1">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F4EF1">
        <w:rPr>
          <w:color w:val="000000"/>
          <w:sz w:val="24"/>
          <w:szCs w:val="24"/>
        </w:rPr>
        <w:t>Россети</w:t>
      </w:r>
      <w:proofErr w:type="spellEnd"/>
      <w:r w:rsidRPr="001F4EF1">
        <w:rPr>
          <w:color w:val="000000"/>
          <w:sz w:val="24"/>
          <w:szCs w:val="24"/>
        </w:rPr>
        <w:t>»/ДЗО ПАО «</w:t>
      </w:r>
      <w:proofErr w:type="spellStart"/>
      <w:r w:rsidRPr="001F4EF1">
        <w:rPr>
          <w:color w:val="000000"/>
          <w:sz w:val="24"/>
          <w:szCs w:val="24"/>
        </w:rPr>
        <w:t>Россети</w:t>
      </w:r>
      <w:proofErr w:type="spellEnd"/>
      <w:r w:rsidRPr="001F4EF1">
        <w:rPr>
          <w:color w:val="000000"/>
          <w:sz w:val="24"/>
          <w:szCs w:val="24"/>
        </w:rPr>
        <w:t>» по разработке и принятию мер по предупреждению и противодействию коррупции.</w:t>
      </w:r>
    </w:p>
    <w:p w:rsidR="00920CB0" w:rsidRPr="001F4EF1" w:rsidRDefault="00920CB0" w:rsidP="00557C01">
      <w:pPr>
        <w:numPr>
          <w:ilvl w:val="0"/>
          <w:numId w:val="73"/>
        </w:numPr>
        <w:tabs>
          <w:tab w:val="num" w:pos="0"/>
        </w:tabs>
        <w:suppressAutoHyphens w:val="0"/>
        <w:spacing w:line="240" w:lineRule="auto"/>
        <w:ind w:left="0" w:firstLine="709"/>
        <w:rPr>
          <w:color w:val="000000"/>
          <w:sz w:val="24"/>
          <w:szCs w:val="24"/>
        </w:rPr>
      </w:pPr>
      <w:r w:rsidRPr="001F4EF1">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F4EF1">
        <w:rPr>
          <w:color w:val="000000"/>
          <w:sz w:val="24"/>
          <w:szCs w:val="24"/>
        </w:rPr>
        <w:t>Россети</w:t>
      </w:r>
      <w:proofErr w:type="spellEnd"/>
      <w:r w:rsidRPr="001F4EF1">
        <w:rPr>
          <w:color w:val="000000"/>
          <w:sz w:val="24"/>
          <w:szCs w:val="24"/>
        </w:rPr>
        <w:t>»/ДЗО ПАО «</w:t>
      </w:r>
      <w:proofErr w:type="spellStart"/>
      <w:r w:rsidRPr="001F4EF1">
        <w:rPr>
          <w:color w:val="000000"/>
          <w:sz w:val="24"/>
          <w:szCs w:val="24"/>
        </w:rPr>
        <w:t>Россети</w:t>
      </w:r>
      <w:proofErr w:type="spellEnd"/>
      <w:r w:rsidRPr="001F4EF1">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F4EF1" w:rsidRDefault="00920CB0" w:rsidP="00920CB0">
      <w:pPr>
        <w:widowControl w:val="0"/>
        <w:spacing w:line="240" w:lineRule="auto"/>
        <w:ind w:firstLine="709"/>
        <w:contextualSpacing/>
        <w:rPr>
          <w:sz w:val="24"/>
          <w:szCs w:val="24"/>
        </w:rPr>
      </w:pPr>
      <w:r w:rsidRPr="001F4EF1">
        <w:rPr>
          <w:sz w:val="24"/>
          <w:szCs w:val="24"/>
        </w:rPr>
        <w:t>1.1</w:t>
      </w:r>
      <w:r w:rsidRPr="001F4EF1">
        <w:rPr>
          <w:sz w:val="24"/>
          <w:szCs w:val="24"/>
        </w:rPr>
        <w:tab/>
        <w:t>Ознакомлен с Антикоррупционной политикой ПАО «</w:t>
      </w:r>
      <w:proofErr w:type="spellStart"/>
      <w:r w:rsidRPr="001F4EF1">
        <w:rPr>
          <w:sz w:val="24"/>
          <w:szCs w:val="24"/>
        </w:rPr>
        <w:t>Россети</w:t>
      </w:r>
      <w:proofErr w:type="spellEnd"/>
      <w:r w:rsidRPr="001F4EF1">
        <w:rPr>
          <w:sz w:val="24"/>
          <w:szCs w:val="24"/>
        </w:rPr>
        <w:t>» и его ДЗО, утвержденной решением Совета директоров ПАО «</w:t>
      </w:r>
      <w:proofErr w:type="spellStart"/>
      <w:r w:rsidRPr="001F4EF1">
        <w:rPr>
          <w:sz w:val="24"/>
          <w:szCs w:val="24"/>
        </w:rPr>
        <w:t>Россети</w:t>
      </w:r>
      <w:proofErr w:type="spellEnd"/>
      <w:r w:rsidRPr="001F4EF1">
        <w:rPr>
          <w:sz w:val="24"/>
          <w:szCs w:val="24"/>
        </w:rPr>
        <w:t>»/</w:t>
      </w:r>
      <w:r w:rsidRPr="001F4EF1">
        <w:rPr>
          <w:rFonts w:ascii="Calibri" w:hAnsi="Calibri"/>
          <w:sz w:val="24"/>
          <w:szCs w:val="24"/>
        </w:rPr>
        <w:t xml:space="preserve"> </w:t>
      </w:r>
      <w:r w:rsidRPr="001F4EF1">
        <w:rPr>
          <w:sz w:val="24"/>
          <w:szCs w:val="24"/>
        </w:rPr>
        <w:t>ДЗО ПАО «</w:t>
      </w:r>
      <w:proofErr w:type="spellStart"/>
      <w:r w:rsidRPr="001F4EF1">
        <w:rPr>
          <w:sz w:val="24"/>
          <w:szCs w:val="24"/>
        </w:rPr>
        <w:t>Россети</w:t>
      </w:r>
      <w:proofErr w:type="spellEnd"/>
      <w:r w:rsidRPr="001F4EF1">
        <w:rPr>
          <w:sz w:val="24"/>
          <w:szCs w:val="24"/>
        </w:rPr>
        <w:t>» (протокол от 28.11.2014 №171) (далее - Антикоррупционная политика).</w:t>
      </w:r>
    </w:p>
    <w:p w:rsidR="00920CB0" w:rsidRPr="001F4EF1" w:rsidRDefault="00920CB0" w:rsidP="00557C01">
      <w:pPr>
        <w:widowControl w:val="0"/>
        <w:numPr>
          <w:ilvl w:val="1"/>
          <w:numId w:val="77"/>
        </w:numPr>
        <w:suppressAutoHyphens w:val="0"/>
        <w:spacing w:line="240" w:lineRule="auto"/>
        <w:ind w:left="0" w:firstLine="709"/>
        <w:contextualSpacing/>
        <w:rPr>
          <w:sz w:val="24"/>
          <w:szCs w:val="24"/>
        </w:rPr>
      </w:pPr>
      <w:proofErr w:type="gramStart"/>
      <w:r w:rsidRPr="001F4EF1">
        <w:rPr>
          <w:sz w:val="24"/>
          <w:szCs w:val="24"/>
        </w:rPr>
        <w:t>Согласен с принимаемыми в ПАО «</w:t>
      </w:r>
      <w:proofErr w:type="spellStart"/>
      <w:r w:rsidRPr="001F4EF1">
        <w:rPr>
          <w:sz w:val="24"/>
          <w:szCs w:val="24"/>
        </w:rPr>
        <w:t>Россети</w:t>
      </w:r>
      <w:proofErr w:type="spellEnd"/>
      <w:r w:rsidRPr="001F4EF1">
        <w:rPr>
          <w:sz w:val="24"/>
          <w:szCs w:val="24"/>
        </w:rPr>
        <w:t>»/ДЗО ПАО «</w:t>
      </w:r>
      <w:proofErr w:type="spellStart"/>
      <w:r w:rsidRPr="001F4EF1">
        <w:rPr>
          <w:sz w:val="24"/>
          <w:szCs w:val="24"/>
        </w:rPr>
        <w:t>Россети</w:t>
      </w:r>
      <w:proofErr w:type="spellEnd"/>
      <w:r w:rsidRPr="001F4EF1">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F4EF1">
        <w:rPr>
          <w:sz w:val="24"/>
          <w:szCs w:val="24"/>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F4EF1">
        <w:rPr>
          <w:sz w:val="24"/>
          <w:szCs w:val="24"/>
        </w:rPr>
        <w:t>Надлежащим образом заверенный перевод на русский язык документов</w:t>
      </w:r>
      <w:r w:rsidR="00C12FA4" w:rsidRPr="001F4EF1">
        <w:rPr>
          <w:sz w:val="24"/>
          <w:szCs w:val="24"/>
        </w:rPr>
        <w:t xml:space="preserve"> </w:t>
      </w:r>
      <w:r w:rsidRPr="001F4EF1">
        <w:rPr>
          <w:sz w:val="24"/>
          <w:szCs w:val="24"/>
        </w:rP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F4EF1">
        <w:rPr>
          <w:sz w:val="24"/>
          <w:szCs w:val="24"/>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F4EF1" w:rsidRDefault="00920CB0" w:rsidP="00557C01">
      <w:pPr>
        <w:numPr>
          <w:ilvl w:val="0"/>
          <w:numId w:val="73"/>
        </w:numPr>
        <w:suppressAutoHyphens w:val="0"/>
        <w:spacing w:line="240" w:lineRule="auto"/>
        <w:ind w:left="0" w:firstLine="709"/>
        <w:rPr>
          <w:color w:val="000000"/>
          <w:sz w:val="24"/>
          <w:szCs w:val="24"/>
        </w:rPr>
      </w:pPr>
      <w:r w:rsidRPr="001F4EF1">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F4EF1">
        <w:rPr>
          <w:bCs w:val="0"/>
          <w:color w:val="000000"/>
          <w:sz w:val="24"/>
          <w:szCs w:val="24"/>
        </w:rPr>
        <w:t>Запрещённые действия</w:t>
      </w:r>
      <w:r w:rsidRPr="001F4EF1">
        <w:rPr>
          <w:color w:val="000000"/>
          <w:sz w:val="24"/>
          <w:szCs w:val="24"/>
        </w:rPr>
        <w:t>»).</w:t>
      </w:r>
    </w:p>
    <w:p w:rsidR="00920CB0" w:rsidRPr="001F4EF1" w:rsidRDefault="00920CB0" w:rsidP="00920CB0">
      <w:pPr>
        <w:spacing w:line="240" w:lineRule="auto"/>
        <w:ind w:firstLine="709"/>
        <w:rPr>
          <w:color w:val="000000"/>
          <w:sz w:val="24"/>
          <w:szCs w:val="24"/>
        </w:rPr>
      </w:pPr>
      <w:r w:rsidRPr="001F4EF1">
        <w:rPr>
          <w:color w:val="000000"/>
          <w:sz w:val="24"/>
          <w:szCs w:val="24"/>
        </w:rPr>
        <w:t>2. 1. К Запрещ</w:t>
      </w:r>
      <w:r w:rsidRPr="001F4EF1">
        <w:rPr>
          <w:bCs w:val="0"/>
          <w:color w:val="000000"/>
          <w:sz w:val="24"/>
          <w:szCs w:val="24"/>
        </w:rPr>
        <w:t>ё</w:t>
      </w:r>
      <w:r w:rsidRPr="001F4EF1">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1F4EF1" w:rsidRDefault="00920CB0" w:rsidP="00557C01">
      <w:pPr>
        <w:numPr>
          <w:ilvl w:val="0"/>
          <w:numId w:val="76"/>
        </w:numPr>
        <w:suppressAutoHyphens w:val="0"/>
        <w:spacing w:line="240" w:lineRule="auto"/>
        <w:ind w:left="0" w:firstLine="709"/>
        <w:rPr>
          <w:color w:val="000000"/>
          <w:sz w:val="24"/>
          <w:szCs w:val="24"/>
        </w:rPr>
      </w:pPr>
      <w:r w:rsidRPr="001F4EF1">
        <w:rPr>
          <w:color w:val="000000"/>
          <w:sz w:val="24"/>
          <w:szCs w:val="24"/>
        </w:rPr>
        <w:t>предоставление неполных, заведомо ложных, недостоверных сведений о структуре собственников;</w:t>
      </w:r>
    </w:p>
    <w:p w:rsidR="00920CB0" w:rsidRPr="001F4EF1" w:rsidRDefault="00920CB0" w:rsidP="00557C01">
      <w:pPr>
        <w:numPr>
          <w:ilvl w:val="0"/>
          <w:numId w:val="76"/>
        </w:numPr>
        <w:suppressAutoHyphens w:val="0"/>
        <w:spacing w:line="240" w:lineRule="auto"/>
        <w:ind w:left="0" w:firstLine="709"/>
        <w:rPr>
          <w:color w:val="000000"/>
          <w:sz w:val="24"/>
          <w:szCs w:val="24"/>
        </w:rPr>
      </w:pPr>
      <w:r w:rsidRPr="001F4EF1">
        <w:rPr>
          <w:color w:val="000000"/>
          <w:sz w:val="24"/>
          <w:szCs w:val="24"/>
        </w:rPr>
        <w:t xml:space="preserve">непредставление информации о наличии аффилированных и иных связей, </w:t>
      </w:r>
      <w:proofErr w:type="gramStart"/>
      <w:r w:rsidRPr="001F4EF1">
        <w:rPr>
          <w:color w:val="000000"/>
          <w:sz w:val="24"/>
          <w:szCs w:val="24"/>
        </w:rPr>
        <w:t>пред</w:t>
      </w:r>
      <w:proofErr w:type="gramEnd"/>
      <w:r w:rsidRPr="001F4EF1">
        <w:rPr>
          <w:color w:val="000000"/>
          <w:sz w:val="24"/>
          <w:szCs w:val="24"/>
        </w:rPr>
        <w:t>/</w:t>
      </w:r>
      <w:proofErr w:type="gramStart"/>
      <w:r w:rsidRPr="001F4EF1">
        <w:rPr>
          <w:color w:val="000000"/>
          <w:sz w:val="24"/>
          <w:szCs w:val="24"/>
        </w:rPr>
        <w:t>конфликта</w:t>
      </w:r>
      <w:proofErr w:type="gramEnd"/>
      <w:r w:rsidRPr="001F4EF1">
        <w:rPr>
          <w:color w:val="000000"/>
          <w:sz w:val="24"/>
          <w:szCs w:val="24"/>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освобождение, предложение или обещание освободить от исполнения обязательства или обязанности;</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оказание, предложение или обещание оказать услуги;</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 xml:space="preserve">предоставление, предложение или обещание предоставить иные выгоды; </w:t>
      </w:r>
    </w:p>
    <w:p w:rsidR="00920CB0" w:rsidRPr="001F4EF1" w:rsidRDefault="00920CB0" w:rsidP="00557C01">
      <w:pPr>
        <w:numPr>
          <w:ilvl w:val="0"/>
          <w:numId w:val="74"/>
        </w:numPr>
        <w:suppressAutoHyphens w:val="0"/>
        <w:spacing w:line="240" w:lineRule="auto"/>
        <w:ind w:left="0" w:firstLine="709"/>
        <w:rPr>
          <w:sz w:val="24"/>
          <w:szCs w:val="24"/>
        </w:rPr>
      </w:pPr>
      <w:r w:rsidRPr="001F4EF1">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F4EF1" w:rsidRDefault="00920CB0" w:rsidP="00557C01">
      <w:pPr>
        <w:numPr>
          <w:ilvl w:val="1"/>
          <w:numId w:val="75"/>
        </w:numPr>
        <w:suppressAutoHyphens w:val="0"/>
        <w:spacing w:line="240" w:lineRule="auto"/>
        <w:ind w:left="0" w:firstLine="709"/>
        <w:rPr>
          <w:sz w:val="24"/>
          <w:szCs w:val="24"/>
        </w:rPr>
      </w:pPr>
      <w:r w:rsidRPr="001F4EF1">
        <w:rPr>
          <w:sz w:val="24"/>
          <w:szCs w:val="24"/>
          <w:lang w:val="en-US"/>
        </w:rPr>
        <w:t>C</w:t>
      </w:r>
      <w:proofErr w:type="spellStart"/>
      <w:r w:rsidRPr="001F4EF1">
        <w:rPr>
          <w:sz w:val="24"/>
          <w:szCs w:val="24"/>
        </w:rPr>
        <w:t>тимулирование</w:t>
      </w:r>
      <w:proofErr w:type="spellEnd"/>
      <w:r w:rsidRPr="001F4EF1">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F4EF1" w:rsidRDefault="00920CB0" w:rsidP="00557C01">
      <w:pPr>
        <w:numPr>
          <w:ilvl w:val="1"/>
          <w:numId w:val="75"/>
        </w:numPr>
        <w:suppressAutoHyphens w:val="0"/>
        <w:spacing w:line="240" w:lineRule="auto"/>
        <w:ind w:left="0" w:firstLine="709"/>
        <w:rPr>
          <w:sz w:val="24"/>
          <w:szCs w:val="24"/>
        </w:rPr>
      </w:pPr>
      <w:r w:rsidRPr="001F4EF1">
        <w:rPr>
          <w:sz w:val="24"/>
          <w:szCs w:val="24"/>
        </w:rPr>
        <w:t>Под действиями работника Заказчика/Организатора закупки, осуществляемыми в пользу Участника, понимаются:</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предоставление неоправданных преимуществ по сравнению с другими участниками закупочных процедур;</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предоставление каких-либо гарантий;</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ускорение существующих процедур;</w:t>
      </w:r>
    </w:p>
    <w:p w:rsidR="00920CB0" w:rsidRPr="001F4EF1" w:rsidRDefault="00920CB0" w:rsidP="00557C01">
      <w:pPr>
        <w:numPr>
          <w:ilvl w:val="0"/>
          <w:numId w:val="74"/>
        </w:numPr>
        <w:suppressAutoHyphens w:val="0"/>
        <w:spacing w:line="240" w:lineRule="auto"/>
        <w:ind w:left="0" w:firstLine="709"/>
        <w:rPr>
          <w:color w:val="000000"/>
          <w:sz w:val="24"/>
          <w:szCs w:val="24"/>
        </w:rPr>
      </w:pPr>
      <w:r w:rsidRPr="001F4EF1">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F4EF1" w:rsidRDefault="00920CB0" w:rsidP="00557C01">
      <w:pPr>
        <w:numPr>
          <w:ilvl w:val="0"/>
          <w:numId w:val="75"/>
        </w:numPr>
        <w:suppressAutoHyphens w:val="0"/>
        <w:spacing w:line="240" w:lineRule="auto"/>
        <w:ind w:left="0" w:firstLine="709"/>
        <w:rPr>
          <w:color w:val="000000"/>
          <w:sz w:val="24"/>
          <w:szCs w:val="24"/>
        </w:rPr>
      </w:pPr>
      <w:r w:rsidRPr="001F4EF1">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F4EF1" w:rsidRDefault="00920CB0" w:rsidP="00557C01">
      <w:pPr>
        <w:numPr>
          <w:ilvl w:val="0"/>
          <w:numId w:val="75"/>
        </w:numPr>
        <w:suppressAutoHyphens w:val="0"/>
        <w:spacing w:line="240" w:lineRule="auto"/>
        <w:ind w:left="0" w:firstLine="709"/>
        <w:rPr>
          <w:color w:val="000000"/>
          <w:sz w:val="24"/>
          <w:szCs w:val="24"/>
        </w:rPr>
      </w:pPr>
      <w:r w:rsidRPr="001F4EF1">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F4EF1" w:rsidRDefault="00920CB0" w:rsidP="00557C01">
      <w:pPr>
        <w:numPr>
          <w:ilvl w:val="0"/>
          <w:numId w:val="75"/>
        </w:numPr>
        <w:suppressAutoHyphens w:val="0"/>
        <w:spacing w:line="240" w:lineRule="auto"/>
        <w:ind w:left="0" w:firstLine="709"/>
        <w:rPr>
          <w:color w:val="000000"/>
          <w:sz w:val="24"/>
          <w:szCs w:val="24"/>
        </w:rPr>
      </w:pPr>
      <w:r w:rsidRPr="001F4EF1">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362"/>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CC668E">
        <w:rPr>
          <w:szCs w:val="24"/>
        </w:rPr>
        <w:t xml:space="preserve"> </w:t>
      </w:r>
      <w:r w:rsidR="00CC668E"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DB1BF4" w:rsidRPr="00843BBD" w:rsidTr="009E490A">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9E490A" w:rsidRPr="00324FAE" w:rsidTr="009E490A">
        <w:trPr>
          <w:trHeight w:val="944"/>
        </w:trPr>
        <w:tc>
          <w:tcPr>
            <w:tcW w:w="578" w:type="dxa"/>
          </w:tcPr>
          <w:p w:rsidR="009E490A" w:rsidRPr="001F4EF1" w:rsidRDefault="009E490A" w:rsidP="005347FA">
            <w:pPr>
              <w:pStyle w:val="aff0"/>
              <w:spacing w:before="0" w:after="0"/>
              <w:rPr>
                <w:sz w:val="24"/>
                <w:szCs w:val="24"/>
              </w:rPr>
            </w:pPr>
            <w:r w:rsidRPr="001F4EF1">
              <w:rPr>
                <w:sz w:val="24"/>
                <w:szCs w:val="24"/>
              </w:rPr>
              <w:t xml:space="preserve">№ </w:t>
            </w:r>
            <w:proofErr w:type="gramStart"/>
            <w:r w:rsidRPr="001F4EF1">
              <w:rPr>
                <w:sz w:val="24"/>
                <w:szCs w:val="24"/>
              </w:rPr>
              <w:t>п</w:t>
            </w:r>
            <w:proofErr w:type="gramEnd"/>
            <w:r w:rsidRPr="001F4EF1">
              <w:rPr>
                <w:sz w:val="24"/>
                <w:szCs w:val="24"/>
              </w:rPr>
              <w:t>/п</w:t>
            </w:r>
          </w:p>
        </w:tc>
        <w:tc>
          <w:tcPr>
            <w:tcW w:w="5943" w:type="dxa"/>
            <w:vAlign w:val="center"/>
          </w:tcPr>
          <w:p w:rsidR="009E490A" w:rsidRPr="001F4EF1" w:rsidRDefault="009E490A" w:rsidP="009E490A">
            <w:pPr>
              <w:spacing w:line="240" w:lineRule="auto"/>
              <w:ind w:firstLine="0"/>
              <w:jc w:val="center"/>
              <w:rPr>
                <w:sz w:val="24"/>
                <w:szCs w:val="24"/>
              </w:rPr>
            </w:pPr>
            <w:r w:rsidRPr="001F4EF1">
              <w:rPr>
                <w:sz w:val="24"/>
                <w:szCs w:val="24"/>
              </w:rPr>
              <w:t>Вид услуг</w:t>
            </w:r>
          </w:p>
        </w:tc>
        <w:tc>
          <w:tcPr>
            <w:tcW w:w="1559" w:type="dxa"/>
            <w:vAlign w:val="center"/>
          </w:tcPr>
          <w:p w:rsidR="009E490A" w:rsidRPr="001F4EF1" w:rsidRDefault="009E490A" w:rsidP="009E490A">
            <w:pPr>
              <w:spacing w:line="240" w:lineRule="auto"/>
              <w:ind w:firstLine="0"/>
              <w:jc w:val="center"/>
              <w:rPr>
                <w:sz w:val="24"/>
                <w:szCs w:val="24"/>
              </w:rPr>
            </w:pPr>
            <w:r w:rsidRPr="001F4EF1">
              <w:rPr>
                <w:sz w:val="24"/>
                <w:szCs w:val="24"/>
              </w:rPr>
              <w:t>Ед. изм.</w:t>
            </w:r>
          </w:p>
        </w:tc>
        <w:tc>
          <w:tcPr>
            <w:tcW w:w="1701" w:type="dxa"/>
            <w:vAlign w:val="center"/>
          </w:tcPr>
          <w:p w:rsidR="009E490A" w:rsidRPr="001F4EF1" w:rsidRDefault="009E490A" w:rsidP="006F7EFC">
            <w:pPr>
              <w:spacing w:line="240" w:lineRule="auto"/>
              <w:ind w:firstLine="0"/>
              <w:jc w:val="center"/>
              <w:rPr>
                <w:sz w:val="24"/>
                <w:szCs w:val="24"/>
              </w:rPr>
            </w:pPr>
            <w:r w:rsidRPr="001F4EF1">
              <w:rPr>
                <w:sz w:val="24"/>
                <w:szCs w:val="24"/>
              </w:rPr>
              <w:t>Цена единицы без НДС, руб.</w:t>
            </w:r>
          </w:p>
        </w:tc>
        <w:tc>
          <w:tcPr>
            <w:tcW w:w="1843" w:type="dxa"/>
            <w:vAlign w:val="center"/>
          </w:tcPr>
          <w:p w:rsidR="009E490A" w:rsidRPr="001F4EF1" w:rsidRDefault="009E490A" w:rsidP="006F7EFC">
            <w:pPr>
              <w:spacing w:line="240" w:lineRule="auto"/>
              <w:ind w:firstLine="0"/>
              <w:jc w:val="center"/>
              <w:rPr>
                <w:sz w:val="24"/>
                <w:szCs w:val="24"/>
              </w:rPr>
            </w:pPr>
            <w:r w:rsidRPr="001F4EF1">
              <w:rPr>
                <w:sz w:val="24"/>
                <w:szCs w:val="24"/>
              </w:rPr>
              <w:t>Цена единицы с НДС, руб.</w:t>
            </w:r>
          </w:p>
        </w:tc>
        <w:tc>
          <w:tcPr>
            <w:tcW w:w="3827" w:type="dxa"/>
            <w:vAlign w:val="center"/>
          </w:tcPr>
          <w:p w:rsidR="009E490A" w:rsidRPr="001F4EF1" w:rsidRDefault="009E490A" w:rsidP="009E490A">
            <w:pPr>
              <w:spacing w:line="240" w:lineRule="auto"/>
              <w:ind w:firstLine="0"/>
              <w:jc w:val="center"/>
              <w:rPr>
                <w:sz w:val="24"/>
                <w:szCs w:val="24"/>
              </w:rPr>
            </w:pPr>
            <w:r w:rsidRPr="001F4EF1">
              <w:rPr>
                <w:sz w:val="24"/>
                <w:szCs w:val="24"/>
              </w:rPr>
              <w:t>Примечания</w:t>
            </w:r>
          </w:p>
        </w:tc>
      </w:tr>
      <w:tr w:rsidR="009E490A" w:rsidRPr="00324FAE" w:rsidTr="009E490A">
        <w:trPr>
          <w:trHeight w:val="284"/>
        </w:trPr>
        <w:tc>
          <w:tcPr>
            <w:tcW w:w="578" w:type="dxa"/>
          </w:tcPr>
          <w:p w:rsidR="009E490A" w:rsidRPr="001F4EF1" w:rsidRDefault="001F4EF1" w:rsidP="001F4EF1">
            <w:pPr>
              <w:pStyle w:val="aff1"/>
              <w:suppressAutoHyphens w:val="0"/>
              <w:ind w:left="0"/>
              <w:rPr>
                <w:color w:val="000000"/>
                <w:szCs w:val="24"/>
              </w:rPr>
            </w:pPr>
            <w:r w:rsidRPr="001F4EF1">
              <w:rPr>
                <w:color w:val="000000"/>
                <w:szCs w:val="24"/>
              </w:rPr>
              <w:t>1</w:t>
            </w:r>
          </w:p>
        </w:tc>
        <w:tc>
          <w:tcPr>
            <w:tcW w:w="5943" w:type="dxa"/>
          </w:tcPr>
          <w:p w:rsidR="009E490A" w:rsidRPr="001F4EF1" w:rsidRDefault="009E490A" w:rsidP="005347FA">
            <w:pPr>
              <w:pStyle w:val="aff1"/>
              <w:spacing w:before="0" w:after="0"/>
              <w:rPr>
                <w:color w:val="000000"/>
                <w:szCs w:val="24"/>
              </w:rPr>
            </w:pPr>
          </w:p>
        </w:tc>
        <w:tc>
          <w:tcPr>
            <w:tcW w:w="1559" w:type="dxa"/>
          </w:tcPr>
          <w:p w:rsidR="009E490A" w:rsidRPr="001F4EF1" w:rsidRDefault="009E490A" w:rsidP="005347FA">
            <w:pPr>
              <w:pStyle w:val="aff1"/>
              <w:spacing w:before="0" w:after="0"/>
              <w:rPr>
                <w:color w:val="000000"/>
                <w:szCs w:val="24"/>
              </w:rPr>
            </w:pPr>
          </w:p>
        </w:tc>
        <w:tc>
          <w:tcPr>
            <w:tcW w:w="1701" w:type="dxa"/>
          </w:tcPr>
          <w:p w:rsidR="009E490A" w:rsidRPr="001F4EF1" w:rsidRDefault="009E490A" w:rsidP="005347FA">
            <w:pPr>
              <w:pStyle w:val="aff1"/>
              <w:spacing w:before="0" w:after="0"/>
              <w:rPr>
                <w:color w:val="000000"/>
                <w:szCs w:val="24"/>
              </w:rPr>
            </w:pPr>
          </w:p>
        </w:tc>
        <w:tc>
          <w:tcPr>
            <w:tcW w:w="1843" w:type="dxa"/>
          </w:tcPr>
          <w:p w:rsidR="009E490A" w:rsidRPr="001F4EF1" w:rsidRDefault="009E490A" w:rsidP="005347FA">
            <w:pPr>
              <w:pStyle w:val="aff1"/>
              <w:spacing w:before="0" w:after="0"/>
              <w:jc w:val="right"/>
              <w:rPr>
                <w:color w:val="000000"/>
                <w:szCs w:val="24"/>
              </w:rPr>
            </w:pPr>
          </w:p>
        </w:tc>
        <w:tc>
          <w:tcPr>
            <w:tcW w:w="3827" w:type="dxa"/>
          </w:tcPr>
          <w:p w:rsidR="009E490A" w:rsidRPr="001F4EF1" w:rsidRDefault="009E490A" w:rsidP="005347FA">
            <w:pPr>
              <w:pStyle w:val="aff1"/>
              <w:spacing w:before="0" w:after="0"/>
              <w:rPr>
                <w:color w:val="000000"/>
                <w:szCs w:val="24"/>
              </w:rPr>
            </w:pPr>
          </w:p>
        </w:tc>
      </w:tr>
      <w:tr w:rsidR="009E490A" w:rsidRPr="00324FAE" w:rsidTr="009E490A">
        <w:trPr>
          <w:trHeight w:val="284"/>
        </w:trPr>
        <w:tc>
          <w:tcPr>
            <w:tcW w:w="578" w:type="dxa"/>
          </w:tcPr>
          <w:p w:rsidR="009E490A" w:rsidRPr="001F4EF1" w:rsidRDefault="001F4EF1" w:rsidP="001F4EF1">
            <w:pPr>
              <w:pStyle w:val="aff1"/>
              <w:suppressAutoHyphens w:val="0"/>
              <w:ind w:left="0"/>
              <w:rPr>
                <w:color w:val="000000"/>
                <w:szCs w:val="24"/>
              </w:rPr>
            </w:pPr>
            <w:r w:rsidRPr="001F4EF1">
              <w:rPr>
                <w:color w:val="000000"/>
                <w:szCs w:val="24"/>
              </w:rPr>
              <w:t>2</w:t>
            </w:r>
          </w:p>
        </w:tc>
        <w:tc>
          <w:tcPr>
            <w:tcW w:w="5943" w:type="dxa"/>
          </w:tcPr>
          <w:p w:rsidR="009E490A" w:rsidRPr="001F4EF1" w:rsidRDefault="009E490A" w:rsidP="005347FA">
            <w:pPr>
              <w:pStyle w:val="aff1"/>
              <w:spacing w:before="0" w:after="0"/>
              <w:rPr>
                <w:color w:val="000000"/>
                <w:szCs w:val="24"/>
              </w:rPr>
            </w:pPr>
          </w:p>
        </w:tc>
        <w:tc>
          <w:tcPr>
            <w:tcW w:w="1559" w:type="dxa"/>
          </w:tcPr>
          <w:p w:rsidR="009E490A" w:rsidRPr="001F4EF1" w:rsidRDefault="009E490A" w:rsidP="005347FA">
            <w:pPr>
              <w:pStyle w:val="aff1"/>
              <w:spacing w:before="0" w:after="0"/>
              <w:rPr>
                <w:color w:val="000000"/>
                <w:szCs w:val="24"/>
              </w:rPr>
            </w:pPr>
          </w:p>
        </w:tc>
        <w:tc>
          <w:tcPr>
            <w:tcW w:w="1701" w:type="dxa"/>
          </w:tcPr>
          <w:p w:rsidR="009E490A" w:rsidRPr="001F4EF1" w:rsidRDefault="009E490A" w:rsidP="005347FA">
            <w:pPr>
              <w:pStyle w:val="aff1"/>
              <w:spacing w:before="0" w:after="0"/>
              <w:rPr>
                <w:color w:val="000000"/>
                <w:szCs w:val="24"/>
              </w:rPr>
            </w:pPr>
          </w:p>
        </w:tc>
        <w:tc>
          <w:tcPr>
            <w:tcW w:w="1843" w:type="dxa"/>
          </w:tcPr>
          <w:p w:rsidR="009E490A" w:rsidRPr="001F4EF1" w:rsidRDefault="009E490A" w:rsidP="005347FA">
            <w:pPr>
              <w:pStyle w:val="aff1"/>
              <w:spacing w:before="0" w:after="0"/>
              <w:jc w:val="right"/>
              <w:rPr>
                <w:color w:val="000000"/>
                <w:szCs w:val="24"/>
              </w:rPr>
            </w:pPr>
          </w:p>
        </w:tc>
        <w:tc>
          <w:tcPr>
            <w:tcW w:w="3827" w:type="dxa"/>
          </w:tcPr>
          <w:p w:rsidR="009E490A" w:rsidRPr="001F4EF1" w:rsidRDefault="009E490A" w:rsidP="005347FA">
            <w:pPr>
              <w:pStyle w:val="aff1"/>
              <w:spacing w:before="0" w:after="0"/>
              <w:rPr>
                <w:color w:val="000000"/>
                <w:szCs w:val="24"/>
              </w:rPr>
            </w:pPr>
          </w:p>
        </w:tc>
      </w:tr>
      <w:tr w:rsidR="009E490A" w:rsidRPr="00324FAE" w:rsidTr="009E490A">
        <w:trPr>
          <w:trHeight w:val="284"/>
        </w:trPr>
        <w:tc>
          <w:tcPr>
            <w:tcW w:w="578" w:type="dxa"/>
          </w:tcPr>
          <w:p w:rsidR="009E490A" w:rsidRPr="001F4EF1" w:rsidRDefault="001F4EF1" w:rsidP="001F4EF1">
            <w:pPr>
              <w:pStyle w:val="aff1"/>
              <w:suppressAutoHyphens w:val="0"/>
              <w:ind w:left="0"/>
              <w:rPr>
                <w:color w:val="000000"/>
                <w:szCs w:val="24"/>
              </w:rPr>
            </w:pPr>
            <w:r w:rsidRPr="001F4EF1">
              <w:rPr>
                <w:color w:val="000000"/>
                <w:szCs w:val="24"/>
              </w:rPr>
              <w:t>3</w:t>
            </w:r>
          </w:p>
        </w:tc>
        <w:tc>
          <w:tcPr>
            <w:tcW w:w="5943" w:type="dxa"/>
          </w:tcPr>
          <w:p w:rsidR="009E490A" w:rsidRPr="001F4EF1" w:rsidRDefault="009E490A" w:rsidP="005347FA">
            <w:pPr>
              <w:pStyle w:val="aff1"/>
              <w:spacing w:before="0" w:after="0"/>
              <w:rPr>
                <w:color w:val="000000"/>
                <w:szCs w:val="24"/>
              </w:rPr>
            </w:pPr>
          </w:p>
        </w:tc>
        <w:tc>
          <w:tcPr>
            <w:tcW w:w="1559" w:type="dxa"/>
          </w:tcPr>
          <w:p w:rsidR="009E490A" w:rsidRPr="001F4EF1" w:rsidRDefault="009E490A" w:rsidP="005347FA">
            <w:pPr>
              <w:pStyle w:val="aff1"/>
              <w:spacing w:before="0" w:after="0"/>
              <w:rPr>
                <w:color w:val="000000"/>
                <w:szCs w:val="24"/>
              </w:rPr>
            </w:pPr>
          </w:p>
        </w:tc>
        <w:tc>
          <w:tcPr>
            <w:tcW w:w="1701" w:type="dxa"/>
          </w:tcPr>
          <w:p w:rsidR="009E490A" w:rsidRPr="001F4EF1" w:rsidRDefault="009E490A" w:rsidP="005347FA">
            <w:pPr>
              <w:pStyle w:val="aff1"/>
              <w:spacing w:before="0" w:after="0"/>
              <w:rPr>
                <w:color w:val="000000"/>
                <w:szCs w:val="24"/>
              </w:rPr>
            </w:pPr>
          </w:p>
        </w:tc>
        <w:tc>
          <w:tcPr>
            <w:tcW w:w="1843" w:type="dxa"/>
          </w:tcPr>
          <w:p w:rsidR="009E490A" w:rsidRPr="001F4EF1" w:rsidRDefault="009E490A" w:rsidP="005347FA">
            <w:pPr>
              <w:pStyle w:val="aff1"/>
              <w:spacing w:before="0" w:after="0"/>
              <w:jc w:val="right"/>
              <w:rPr>
                <w:color w:val="000000"/>
                <w:szCs w:val="24"/>
              </w:rPr>
            </w:pPr>
          </w:p>
        </w:tc>
        <w:tc>
          <w:tcPr>
            <w:tcW w:w="3827" w:type="dxa"/>
          </w:tcPr>
          <w:p w:rsidR="009E490A" w:rsidRPr="001F4EF1" w:rsidRDefault="009E490A" w:rsidP="005347FA">
            <w:pPr>
              <w:pStyle w:val="aff1"/>
              <w:spacing w:before="0" w:after="0"/>
              <w:rPr>
                <w:color w:val="000000"/>
                <w:szCs w:val="24"/>
              </w:rPr>
            </w:pPr>
          </w:p>
        </w:tc>
      </w:tr>
      <w:tr w:rsidR="009E490A" w:rsidRPr="00843BBD" w:rsidTr="009E490A">
        <w:trPr>
          <w:trHeight w:val="284"/>
        </w:trPr>
        <w:tc>
          <w:tcPr>
            <w:tcW w:w="578" w:type="dxa"/>
          </w:tcPr>
          <w:p w:rsidR="009E490A" w:rsidRPr="001F4EF1" w:rsidRDefault="009E490A" w:rsidP="005347FA">
            <w:pPr>
              <w:pStyle w:val="aff1"/>
              <w:spacing w:before="0" w:after="0"/>
              <w:rPr>
                <w:color w:val="000000"/>
                <w:szCs w:val="24"/>
              </w:rPr>
            </w:pPr>
            <w:r w:rsidRPr="001F4EF1">
              <w:rPr>
                <w:color w:val="000000"/>
                <w:szCs w:val="24"/>
              </w:rPr>
              <w:t>…</w:t>
            </w:r>
          </w:p>
        </w:tc>
        <w:tc>
          <w:tcPr>
            <w:tcW w:w="5943" w:type="dxa"/>
          </w:tcPr>
          <w:p w:rsidR="009E490A" w:rsidRPr="001F4EF1" w:rsidRDefault="009E490A" w:rsidP="005347FA">
            <w:pPr>
              <w:pStyle w:val="aff1"/>
              <w:spacing w:before="0" w:after="0"/>
              <w:rPr>
                <w:color w:val="000000"/>
                <w:szCs w:val="24"/>
              </w:rPr>
            </w:pPr>
          </w:p>
        </w:tc>
        <w:tc>
          <w:tcPr>
            <w:tcW w:w="1559" w:type="dxa"/>
          </w:tcPr>
          <w:p w:rsidR="009E490A" w:rsidRPr="001F4EF1" w:rsidRDefault="009E490A" w:rsidP="005347FA">
            <w:pPr>
              <w:pStyle w:val="aff1"/>
              <w:spacing w:before="0" w:after="0"/>
              <w:rPr>
                <w:color w:val="000000"/>
                <w:szCs w:val="24"/>
              </w:rPr>
            </w:pPr>
          </w:p>
        </w:tc>
        <w:tc>
          <w:tcPr>
            <w:tcW w:w="1701" w:type="dxa"/>
          </w:tcPr>
          <w:p w:rsidR="009E490A" w:rsidRPr="001F4EF1" w:rsidRDefault="009E490A" w:rsidP="005347FA">
            <w:pPr>
              <w:pStyle w:val="aff1"/>
              <w:spacing w:before="0" w:after="0"/>
              <w:rPr>
                <w:color w:val="000000"/>
                <w:szCs w:val="24"/>
              </w:rPr>
            </w:pPr>
          </w:p>
        </w:tc>
        <w:tc>
          <w:tcPr>
            <w:tcW w:w="1843" w:type="dxa"/>
          </w:tcPr>
          <w:p w:rsidR="009E490A" w:rsidRPr="001F4EF1" w:rsidRDefault="009E490A" w:rsidP="005347FA">
            <w:pPr>
              <w:pStyle w:val="aff1"/>
              <w:spacing w:before="0" w:after="0"/>
              <w:jc w:val="right"/>
              <w:rPr>
                <w:color w:val="000000"/>
                <w:szCs w:val="24"/>
              </w:rPr>
            </w:pPr>
          </w:p>
        </w:tc>
        <w:tc>
          <w:tcPr>
            <w:tcW w:w="3827" w:type="dxa"/>
          </w:tcPr>
          <w:p w:rsidR="009E490A" w:rsidRPr="001F4EF1" w:rsidRDefault="009E490A" w:rsidP="005347FA">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363"/>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C52">
        <w:rPr>
          <w:bCs w:val="0"/>
          <w:sz w:val="24"/>
          <w:szCs w:val="24"/>
        </w:rPr>
        <w:fldChar w:fldCharType="begin"/>
      </w:r>
      <w:r w:rsidR="007502E0">
        <w:rPr>
          <w:bCs w:val="0"/>
          <w:sz w:val="24"/>
          <w:szCs w:val="24"/>
        </w:rPr>
        <w:instrText xml:space="preserve"> REF _Ref440537086 \r \h </w:instrText>
      </w:r>
      <w:r w:rsidR="00FC6C52">
        <w:rPr>
          <w:bCs w:val="0"/>
          <w:sz w:val="24"/>
          <w:szCs w:val="24"/>
        </w:rPr>
      </w:r>
      <w:r w:rsidR="00FC6C52">
        <w:rPr>
          <w:bCs w:val="0"/>
          <w:sz w:val="24"/>
          <w:szCs w:val="24"/>
        </w:rPr>
        <w:fldChar w:fldCharType="separate"/>
      </w:r>
      <w:r w:rsidR="00226D4B">
        <w:rPr>
          <w:bCs w:val="0"/>
          <w:sz w:val="24"/>
          <w:szCs w:val="24"/>
        </w:rPr>
        <w:t>5.3</w:t>
      </w:r>
      <w:r w:rsidR="00FC6C5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365"/>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FC6C52">
        <w:rPr>
          <w:i/>
          <w:color w:val="000000"/>
        </w:rPr>
        <w:fldChar w:fldCharType="begin"/>
      </w:r>
      <w:r>
        <w:rPr>
          <w:i/>
          <w:color w:val="000000"/>
        </w:rPr>
        <w:instrText xml:space="preserve"> REF _Ref440270568 \r \h </w:instrText>
      </w:r>
      <w:r w:rsidR="00FC6C52">
        <w:rPr>
          <w:i/>
          <w:color w:val="000000"/>
        </w:rPr>
      </w:r>
      <w:r w:rsidR="00FC6C52">
        <w:rPr>
          <w:i/>
          <w:color w:val="000000"/>
        </w:rPr>
        <w:fldChar w:fldCharType="separate"/>
      </w:r>
      <w:r w:rsidR="00226D4B">
        <w:rPr>
          <w:i/>
          <w:color w:val="000000"/>
        </w:rPr>
        <w:t>4</w:t>
      </w:r>
      <w:r w:rsidR="00FC6C52">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FC6C52">
        <w:rPr>
          <w:i/>
          <w:color w:val="000000"/>
        </w:rPr>
        <w:fldChar w:fldCharType="begin"/>
      </w:r>
      <w:r>
        <w:rPr>
          <w:i/>
          <w:color w:val="000000"/>
        </w:rPr>
        <w:instrText xml:space="preserve"> REF _Ref440270568 \r \h </w:instrText>
      </w:r>
      <w:r w:rsidR="00FC6C52">
        <w:rPr>
          <w:i/>
          <w:color w:val="000000"/>
        </w:rPr>
      </w:r>
      <w:r w:rsidR="00FC6C52">
        <w:rPr>
          <w:i/>
          <w:color w:val="000000"/>
        </w:rPr>
        <w:fldChar w:fldCharType="separate"/>
      </w:r>
      <w:r w:rsidR="00226D4B">
        <w:rPr>
          <w:i/>
          <w:color w:val="000000"/>
        </w:rPr>
        <w:t>4</w:t>
      </w:r>
      <w:r w:rsidR="00FC6C52">
        <w:rPr>
          <w:i/>
          <w:color w:val="000000"/>
        </w:rPr>
        <w:fldChar w:fldCharType="end"/>
      </w:r>
      <w:r w:rsidRPr="00843BBD">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36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C52">
        <w:rPr>
          <w:bCs w:val="0"/>
          <w:sz w:val="24"/>
          <w:szCs w:val="24"/>
        </w:rPr>
        <w:fldChar w:fldCharType="begin"/>
      </w:r>
      <w:r w:rsidR="0029675A">
        <w:rPr>
          <w:bCs w:val="0"/>
          <w:sz w:val="24"/>
          <w:szCs w:val="24"/>
        </w:rPr>
        <w:instrText xml:space="preserve"> REF _Ref55336310 \r \h </w:instrText>
      </w:r>
      <w:r w:rsidR="00FC6C52">
        <w:rPr>
          <w:bCs w:val="0"/>
          <w:sz w:val="24"/>
          <w:szCs w:val="24"/>
        </w:rPr>
      </w:r>
      <w:r w:rsidR="00FC6C52">
        <w:rPr>
          <w:bCs w:val="0"/>
          <w:sz w:val="24"/>
          <w:szCs w:val="24"/>
        </w:rPr>
        <w:fldChar w:fldCharType="separate"/>
      </w:r>
      <w:r w:rsidR="00226D4B">
        <w:rPr>
          <w:bCs w:val="0"/>
          <w:sz w:val="24"/>
          <w:szCs w:val="24"/>
        </w:rPr>
        <w:t>5.1</w:t>
      </w:r>
      <w:r w:rsidR="00FC6C52">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DB3D71">
        <w:fldChar w:fldCharType="begin"/>
      </w:r>
      <w:r w:rsidR="00DB3D71">
        <w:instrText xml:space="preserve"> REF _Ref440270568 \r \h  \* MERGEFORMAT </w:instrText>
      </w:r>
      <w:r w:rsidR="00DB3D71">
        <w:fldChar w:fldCharType="separate"/>
      </w:r>
      <w:r w:rsidR="00226D4B">
        <w:t>4</w:t>
      </w:r>
      <w:r w:rsidR="00DB3D71">
        <w:fldChar w:fldCharType="end"/>
      </w:r>
      <w:r w:rsidRPr="00EA3F63">
        <w:rPr>
          <w:sz w:val="24"/>
          <w:szCs w:val="24"/>
        </w:rPr>
        <w:t xml:space="preserve"> с учетом предлагаемых условий Договора (раздел </w:t>
      </w:r>
      <w:r w:rsidR="00DB3D71">
        <w:fldChar w:fldCharType="begin"/>
      </w:r>
      <w:r w:rsidR="00DB3D71">
        <w:instrText xml:space="preserve"> REF _Ref440272931 \r \h  \* MERGEFORMAT </w:instrText>
      </w:r>
      <w:r w:rsidR="00DB3D71">
        <w:fldChar w:fldCharType="separate"/>
      </w:r>
      <w:r w:rsidR="00226D4B">
        <w:t>2</w:t>
      </w:r>
      <w:r w:rsidR="00DB3D71">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368"/>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369"/>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FC6C52">
        <w:rPr>
          <w:sz w:val="24"/>
          <w:szCs w:val="24"/>
        </w:rPr>
        <w:fldChar w:fldCharType="begin"/>
      </w:r>
      <w:r w:rsidR="00D56F8C">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FC6C52">
        <w:rPr>
          <w:sz w:val="24"/>
          <w:szCs w:val="24"/>
        </w:rPr>
        <w:fldChar w:fldCharType="begin"/>
      </w:r>
      <w:r w:rsidR="00D56F8C">
        <w:rPr>
          <w:sz w:val="24"/>
          <w:szCs w:val="24"/>
        </w:rPr>
        <w:instrText xml:space="preserve"> REF _Ref440273986 \r \h </w:instrText>
      </w:r>
      <w:r w:rsidR="00FC6C52">
        <w:rPr>
          <w:sz w:val="24"/>
          <w:szCs w:val="24"/>
        </w:rPr>
      </w:r>
      <w:r w:rsidR="00FC6C52">
        <w:rPr>
          <w:sz w:val="24"/>
          <w:szCs w:val="24"/>
        </w:rPr>
        <w:fldChar w:fldCharType="separate"/>
      </w:r>
      <w:r w:rsidR="00226D4B">
        <w:rPr>
          <w:sz w:val="24"/>
          <w:szCs w:val="24"/>
        </w:rPr>
        <w:t>5.2</w:t>
      </w:r>
      <w:r w:rsidR="00FC6C52">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370"/>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371"/>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372"/>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6C52">
        <w:rPr>
          <w:sz w:val="24"/>
          <w:szCs w:val="24"/>
        </w:rPr>
        <w:fldChar w:fldCharType="begin"/>
      </w:r>
      <w:r>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FC6C52">
        <w:rPr>
          <w:sz w:val="24"/>
          <w:szCs w:val="24"/>
        </w:rPr>
        <w:fldChar w:fldCharType="begin"/>
      </w:r>
      <w:r>
        <w:rPr>
          <w:sz w:val="24"/>
          <w:szCs w:val="24"/>
        </w:rPr>
        <w:instrText xml:space="preserve"> REF _Ref440361140 \r \h </w:instrText>
      </w:r>
      <w:r w:rsidR="00FC6C52">
        <w:rPr>
          <w:sz w:val="24"/>
          <w:szCs w:val="24"/>
        </w:rPr>
      </w:r>
      <w:r w:rsidR="00FC6C52">
        <w:rPr>
          <w:sz w:val="24"/>
          <w:szCs w:val="24"/>
        </w:rPr>
        <w:fldChar w:fldCharType="separate"/>
      </w:r>
      <w:r w:rsidR="00226D4B">
        <w:rPr>
          <w:sz w:val="24"/>
          <w:szCs w:val="24"/>
        </w:rPr>
        <w:t>5.4</w:t>
      </w:r>
      <w:r w:rsidR="00FC6C5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374"/>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6C52">
        <w:rPr>
          <w:sz w:val="24"/>
          <w:szCs w:val="24"/>
        </w:rPr>
        <w:fldChar w:fldCharType="begin"/>
      </w:r>
      <w:r>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FC6C52">
        <w:rPr>
          <w:sz w:val="24"/>
          <w:szCs w:val="24"/>
        </w:rPr>
        <w:fldChar w:fldCharType="begin"/>
      </w:r>
      <w:r w:rsidR="00D56F8C">
        <w:rPr>
          <w:sz w:val="24"/>
          <w:szCs w:val="24"/>
        </w:rPr>
        <w:instrText xml:space="preserve"> REF _Ref440274025 \r \h </w:instrText>
      </w:r>
      <w:r w:rsidR="00FC6C52">
        <w:rPr>
          <w:sz w:val="24"/>
          <w:szCs w:val="24"/>
        </w:rPr>
      </w:r>
      <w:r w:rsidR="00FC6C52">
        <w:rPr>
          <w:sz w:val="24"/>
          <w:szCs w:val="24"/>
        </w:rPr>
        <w:fldChar w:fldCharType="separate"/>
      </w:r>
      <w:r w:rsidR="00226D4B">
        <w:rPr>
          <w:sz w:val="24"/>
          <w:szCs w:val="24"/>
        </w:rPr>
        <w:t>2</w:t>
      </w:r>
      <w:r w:rsidR="00FC6C5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FC6C52">
        <w:rPr>
          <w:sz w:val="24"/>
          <w:szCs w:val="24"/>
        </w:rPr>
        <w:fldChar w:fldCharType="begin"/>
      </w:r>
      <w:r w:rsidR="00D56F8C">
        <w:rPr>
          <w:sz w:val="24"/>
          <w:szCs w:val="24"/>
        </w:rPr>
        <w:instrText xml:space="preserve"> REF _Ref294695546 \r \h </w:instrText>
      </w:r>
      <w:r w:rsidR="00FC6C52">
        <w:rPr>
          <w:sz w:val="24"/>
          <w:szCs w:val="24"/>
        </w:rPr>
      </w:r>
      <w:r w:rsidR="00FC6C52">
        <w:rPr>
          <w:sz w:val="24"/>
          <w:szCs w:val="24"/>
        </w:rPr>
        <w:fldChar w:fldCharType="separate"/>
      </w:r>
      <w:r w:rsidR="00226D4B">
        <w:rPr>
          <w:sz w:val="24"/>
          <w:szCs w:val="24"/>
        </w:rPr>
        <w:t xml:space="preserve"> 1.2.6 </w:t>
      </w:r>
      <w:r w:rsidR="00FC6C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376"/>
      <w:bookmarkEnd w:id="574"/>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377"/>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7" w:name="_Toc439170689"/>
      <w:bookmarkStart w:id="878" w:name="_Toc439172791"/>
      <w:bookmarkStart w:id="879" w:name="_Toc439173235"/>
      <w:bookmarkStart w:id="880" w:name="_Toc439238231"/>
      <w:bookmarkStart w:id="881" w:name="_Toc439252779"/>
      <w:bookmarkStart w:id="882" w:name="_Ref440272147"/>
      <w:bookmarkStart w:id="883" w:name="_Toc440361390"/>
      <w:bookmarkStart w:id="884" w:name="_Toc441131378"/>
      <w:r w:rsidRPr="00D73790">
        <w:rPr>
          <w:b w:val="0"/>
          <w:szCs w:val="24"/>
        </w:rPr>
        <w:lastRenderedPageBreak/>
        <w:t xml:space="preserve">Форма </w:t>
      </w:r>
      <w:bookmarkEnd w:id="877"/>
      <w:bookmarkEnd w:id="878"/>
      <w:bookmarkEnd w:id="879"/>
      <w:bookmarkEnd w:id="880"/>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1"/>
      <w:bookmarkEnd w:id="882"/>
      <w:bookmarkEnd w:id="883"/>
      <w:bookmarkEnd w:id="88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F82465" w:rsidRDefault="00FB00C0" w:rsidP="00FB00C0">
      <w:pPr>
        <w:autoSpaceDE w:val="0"/>
        <w:autoSpaceDN w:val="0"/>
        <w:adjustRightInd w:val="0"/>
        <w:spacing w:line="240" w:lineRule="auto"/>
        <w:ind w:firstLine="540"/>
        <w:outlineLvl w:val="3"/>
        <w:rPr>
          <w:sz w:val="24"/>
          <w:szCs w:val="24"/>
        </w:rPr>
      </w:pPr>
      <w:r w:rsidRPr="00F82465">
        <w:rPr>
          <w:sz w:val="24"/>
          <w:szCs w:val="24"/>
        </w:rPr>
        <w:t xml:space="preserve">Настоящим </w:t>
      </w:r>
      <w:r w:rsidRPr="00F82465">
        <w:rPr>
          <w:sz w:val="24"/>
          <w:szCs w:val="24"/>
          <w:bdr w:val="none" w:sz="0" w:space="0" w:color="auto" w:frame="1"/>
        </w:rPr>
        <w:t>[</w:t>
      </w:r>
      <w:r w:rsidRPr="00F82465">
        <w:rPr>
          <w:b/>
          <w:i/>
          <w:sz w:val="24"/>
          <w:szCs w:val="24"/>
          <w:shd w:val="clear" w:color="auto" w:fill="FFFF99"/>
        </w:rPr>
        <w:t>указывается наименование субъекта малого/ среднего предпринимательства</w:t>
      </w:r>
      <w:r w:rsidRPr="00F82465">
        <w:rPr>
          <w:sz w:val="24"/>
          <w:szCs w:val="24"/>
          <w:bdr w:val="none" w:sz="0" w:space="0" w:color="auto" w:frame="1"/>
        </w:rPr>
        <w:t>] в лице [</w:t>
      </w:r>
      <w:r w:rsidRPr="00F82465">
        <w:rPr>
          <w:b/>
          <w:i/>
          <w:sz w:val="24"/>
          <w:szCs w:val="24"/>
          <w:shd w:val="clear" w:color="auto" w:fill="FFFF99"/>
        </w:rPr>
        <w:t>указывается ФИО руководителя/уполномоченного лица</w:t>
      </w:r>
      <w:r w:rsidRPr="00F82465">
        <w:rPr>
          <w:sz w:val="24"/>
          <w:szCs w:val="24"/>
          <w:bdr w:val="none" w:sz="0" w:space="0" w:color="auto" w:frame="1"/>
        </w:rPr>
        <w:t>], действующего на основании [</w:t>
      </w:r>
      <w:r w:rsidRPr="00F82465">
        <w:rPr>
          <w:b/>
          <w:i/>
          <w:sz w:val="24"/>
          <w:szCs w:val="24"/>
          <w:shd w:val="clear" w:color="auto" w:fill="FFFF99"/>
        </w:rPr>
        <w:t>указывается наименование документа</w:t>
      </w:r>
      <w:r w:rsidRPr="00F82465">
        <w:rPr>
          <w:sz w:val="24"/>
          <w:szCs w:val="24"/>
          <w:bdr w:val="none" w:sz="0" w:space="0" w:color="auto" w:frame="1"/>
        </w:rPr>
        <w:t xml:space="preserve">], подтверждает, что </w:t>
      </w:r>
    </w:p>
    <w:p w:rsidR="00FB00C0" w:rsidRPr="00F82465" w:rsidRDefault="00FB00C0" w:rsidP="00FB00C0">
      <w:pPr>
        <w:autoSpaceDE w:val="0"/>
        <w:autoSpaceDN w:val="0"/>
        <w:adjustRightInd w:val="0"/>
        <w:spacing w:line="240" w:lineRule="auto"/>
        <w:ind w:firstLine="540"/>
        <w:outlineLvl w:val="3"/>
        <w:rPr>
          <w:sz w:val="24"/>
          <w:szCs w:val="24"/>
          <w:bdr w:val="none" w:sz="0" w:space="0" w:color="auto" w:frame="1"/>
        </w:rPr>
      </w:pPr>
      <w:r w:rsidRPr="00F82465">
        <w:rPr>
          <w:sz w:val="24"/>
          <w:szCs w:val="24"/>
          <w:bdr w:val="none" w:sz="0" w:space="0" w:color="auto" w:frame="1"/>
        </w:rPr>
        <w:t>[</w:t>
      </w:r>
      <w:r w:rsidRPr="00F82465">
        <w:rPr>
          <w:b/>
          <w:i/>
          <w:sz w:val="24"/>
          <w:szCs w:val="24"/>
          <w:shd w:val="clear" w:color="auto" w:fill="FFFF99"/>
        </w:rPr>
        <w:t>указывается наименование субъекта малого/ среднего предпринимательства</w:t>
      </w:r>
      <w:r w:rsidRPr="00F82465">
        <w:rPr>
          <w:sz w:val="24"/>
          <w:szCs w:val="24"/>
          <w:bdr w:val="none" w:sz="0" w:space="0" w:color="auto" w:frame="1"/>
        </w:rPr>
        <w:t>]</w:t>
      </w:r>
      <w:r w:rsidRPr="00F82465">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F82465">
        <w:rPr>
          <w:sz w:val="24"/>
          <w:szCs w:val="24"/>
          <w:bdr w:val="none" w:sz="0" w:space="0" w:color="auto" w:frame="1"/>
        </w:rPr>
        <w:t>[</w:t>
      </w:r>
      <w:r w:rsidRPr="00F82465">
        <w:rPr>
          <w:b/>
          <w:i/>
          <w:sz w:val="24"/>
          <w:szCs w:val="24"/>
          <w:shd w:val="clear" w:color="auto" w:fill="FFFF99"/>
        </w:rPr>
        <w:t>указать категорию</w:t>
      </w:r>
      <w:r w:rsidRPr="00F82465">
        <w:rPr>
          <w:sz w:val="24"/>
          <w:szCs w:val="24"/>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F82465" w:rsidTr="009146DD">
        <w:tc>
          <w:tcPr>
            <w:tcW w:w="612"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b/>
              </w:rPr>
            </w:pPr>
            <w:r w:rsidRPr="00F82465">
              <w:rPr>
                <w:rFonts w:eastAsia="Calibri"/>
                <w:b/>
              </w:rPr>
              <w:t xml:space="preserve">№ </w:t>
            </w:r>
            <w:proofErr w:type="gramStart"/>
            <w:r w:rsidRPr="00F82465">
              <w:rPr>
                <w:rFonts w:eastAsia="Calibri"/>
                <w:b/>
              </w:rPr>
              <w:t>п</w:t>
            </w:r>
            <w:proofErr w:type="gramEnd"/>
            <w:r w:rsidRPr="00F82465">
              <w:rPr>
                <w:rFonts w:eastAsia="Calibri"/>
                <w:b/>
              </w:rPr>
              <w:t>/п</w:t>
            </w:r>
          </w:p>
        </w:tc>
        <w:tc>
          <w:tcPr>
            <w:tcW w:w="4554"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b/>
              </w:rPr>
            </w:pPr>
            <w:r w:rsidRPr="00F82465">
              <w:rPr>
                <w:rFonts w:eastAsia="Calibri"/>
                <w:b/>
              </w:rPr>
              <w:t>Критерий отнесения</w:t>
            </w:r>
          </w:p>
        </w:tc>
        <w:tc>
          <w:tcPr>
            <w:tcW w:w="4297"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b/>
              </w:rPr>
            </w:pPr>
            <w:r w:rsidRPr="00F82465">
              <w:rPr>
                <w:rFonts w:eastAsia="Calibri"/>
                <w:b/>
              </w:rPr>
              <w:t>Показатель</w:t>
            </w:r>
          </w:p>
        </w:tc>
      </w:tr>
      <w:tr w:rsidR="00FB00C0" w:rsidRPr="00F82465" w:rsidTr="009146DD">
        <w:tc>
          <w:tcPr>
            <w:tcW w:w="612"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1</w:t>
            </w:r>
          </w:p>
        </w:tc>
        <w:tc>
          <w:tcPr>
            <w:tcW w:w="4554"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2</w:t>
            </w:r>
          </w:p>
        </w:tc>
        <w:tc>
          <w:tcPr>
            <w:tcW w:w="4297"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3</w:t>
            </w:r>
          </w:p>
        </w:tc>
      </w:tr>
      <w:tr w:rsidR="00FB00C0" w:rsidRPr="00F82465"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Средняя численность работников (</w:t>
            </w:r>
            <w:r w:rsidRPr="00F82465">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F82465">
              <w:rPr>
                <w:rFonts w:eastAsia="Calibri"/>
                <w:i/>
              </w:rPr>
              <w:t>подразделений</w:t>
            </w:r>
            <w:proofErr w:type="gramEnd"/>
            <w:r w:rsidRPr="00F82465">
              <w:rPr>
                <w:rFonts w:eastAsia="Calibri"/>
                <w:i/>
              </w:rPr>
              <w:t xml:space="preserve"> указанных </w:t>
            </w:r>
            <w:proofErr w:type="spellStart"/>
            <w:r w:rsidRPr="00F82465">
              <w:rPr>
                <w:rFonts w:eastAsia="Calibri"/>
                <w:i/>
              </w:rPr>
              <w:t>микропредприятия</w:t>
            </w:r>
            <w:proofErr w:type="spellEnd"/>
            <w:r w:rsidRPr="00F82465">
              <w:rPr>
                <w:rFonts w:eastAsia="Calibri"/>
                <w:i/>
              </w:rPr>
              <w:t>, малого предприятия или среднего предприятия</w:t>
            </w:r>
            <w:r w:rsidRPr="00F82465">
              <w:rPr>
                <w:rFonts w:eastAsia="Calibri"/>
              </w:rPr>
              <w:t>)</w:t>
            </w:r>
            <w:r w:rsidRPr="00F82465">
              <w:rPr>
                <w:rStyle w:val="afffffff"/>
                <w:rFonts w:eastAsia="Calibri"/>
              </w:rPr>
              <w:footnoteReference w:id="1"/>
            </w:r>
            <w:r w:rsidRPr="00F82465">
              <w:rPr>
                <w:rFonts w:eastAsia="Calibri"/>
              </w:rPr>
              <w:t>.</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b/>
                <w:i/>
              </w:rPr>
              <w:t>Примечание:</w:t>
            </w:r>
            <w:r w:rsidRPr="00F82465">
              <w:rPr>
                <w:rFonts w:eastAsia="Calibri"/>
                <w:i/>
              </w:rPr>
              <w:t xml:space="preserve"> </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i/>
              </w:rPr>
              <w:t>от 101 до 250 человек включительно - среднее предприятие;</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i/>
              </w:rPr>
              <w:t xml:space="preserve">до 100 человек включительно – малое предприятие; </w:t>
            </w: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i/>
              </w:rPr>
              <w:t xml:space="preserve">до 15 человек – </w:t>
            </w:r>
            <w:proofErr w:type="spellStart"/>
            <w:r w:rsidRPr="00F82465">
              <w:rPr>
                <w:rFonts w:eastAsia="Calibri"/>
                <w:i/>
              </w:rPr>
              <w:t>микропредприятие</w:t>
            </w:r>
            <w:proofErr w:type="spellEnd"/>
            <w:r w:rsidRPr="00F82465">
              <w:rPr>
                <w:rFonts w:eastAsia="Calibri"/>
                <w:i/>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 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vMerge/>
            <w:tcBorders>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vMerge/>
            <w:tcBorders>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Выручка от реализации товаров (работ, услуг) </w:t>
            </w:r>
            <w:r w:rsidRPr="00F82465">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F82465">
              <w:rPr>
                <w:rStyle w:val="afffffff"/>
                <w:rFonts w:eastAsia="Calibri"/>
                <w:iCs/>
                <w:lang w:eastAsia="en-US"/>
              </w:rPr>
              <w:footnoteReference w:id="2"/>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b/>
                <w:i/>
              </w:rPr>
              <w:t>Примечание:</w:t>
            </w:r>
            <w:r w:rsidRPr="00F82465">
              <w:rPr>
                <w:rFonts w:eastAsia="Calibri"/>
                <w:i/>
              </w:rPr>
              <w:t xml:space="preserve"> предельные значения выручки:</w:t>
            </w:r>
          </w:p>
          <w:p w:rsidR="00FB00C0" w:rsidRPr="00F82465" w:rsidRDefault="00FB00C0" w:rsidP="009146DD">
            <w:pPr>
              <w:autoSpaceDE w:val="0"/>
              <w:autoSpaceDN w:val="0"/>
              <w:adjustRightInd w:val="0"/>
              <w:spacing w:line="240" w:lineRule="auto"/>
              <w:outlineLvl w:val="0"/>
              <w:rPr>
                <w:rFonts w:eastAsia="Calibri"/>
                <w:i/>
              </w:rPr>
            </w:pPr>
            <w:proofErr w:type="spellStart"/>
            <w:r w:rsidRPr="00F82465">
              <w:rPr>
                <w:rFonts w:eastAsia="Calibri"/>
                <w:i/>
              </w:rPr>
              <w:t>микропредприятия</w:t>
            </w:r>
            <w:proofErr w:type="spellEnd"/>
            <w:r w:rsidRPr="00F82465">
              <w:rPr>
                <w:rFonts w:eastAsia="Calibri"/>
                <w:i/>
              </w:rPr>
              <w:t xml:space="preserve"> - 120 млн. рублей;</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i/>
              </w:rPr>
              <w:t>малые предприятия - 800 млн. рублей;</w:t>
            </w: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 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vMerge/>
            <w:tcBorders>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vMerge/>
            <w:tcBorders>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82465" w:rsidRDefault="00FB00C0" w:rsidP="009146DD">
            <w:pPr>
              <w:autoSpaceDE w:val="0"/>
              <w:autoSpaceDN w:val="0"/>
              <w:adjustRightInd w:val="0"/>
              <w:spacing w:line="240" w:lineRule="auto"/>
              <w:outlineLvl w:val="0"/>
              <w:rPr>
                <w:rFonts w:eastAsia="Calibri"/>
              </w:rPr>
            </w:pP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 xml:space="preserve">в 20__ году - </w:t>
            </w:r>
          </w:p>
          <w:p w:rsidR="00FB00C0" w:rsidRPr="00F82465" w:rsidRDefault="00FB00C0" w:rsidP="009146DD">
            <w:pPr>
              <w:autoSpaceDE w:val="0"/>
              <w:autoSpaceDN w:val="0"/>
              <w:adjustRightInd w:val="0"/>
              <w:spacing w:line="240" w:lineRule="auto"/>
              <w:outlineLvl w:val="0"/>
              <w:rPr>
                <w:rFonts w:eastAsia="Calibri"/>
              </w:rPr>
            </w:pPr>
          </w:p>
        </w:tc>
      </w:tr>
      <w:tr w:rsidR="00FB00C0" w:rsidRPr="00F82465" w:rsidTr="009146DD">
        <w:tc>
          <w:tcPr>
            <w:tcW w:w="612"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lastRenderedPageBreak/>
              <w:t>3.</w:t>
            </w:r>
          </w:p>
        </w:tc>
        <w:tc>
          <w:tcPr>
            <w:tcW w:w="4554" w:type="dxa"/>
            <w:shd w:val="clear" w:color="auto" w:fill="auto"/>
          </w:tcPr>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i/>
              </w:rPr>
              <w:t>только для юридических лиц:</w:t>
            </w:r>
          </w:p>
          <w:p w:rsidR="00FB00C0" w:rsidRPr="00F82465" w:rsidRDefault="00FB00C0" w:rsidP="009146DD">
            <w:pPr>
              <w:autoSpaceDE w:val="0"/>
              <w:autoSpaceDN w:val="0"/>
              <w:adjustRightInd w:val="0"/>
              <w:spacing w:line="240" w:lineRule="auto"/>
              <w:rPr>
                <w:rFonts w:eastAsia="Calibri"/>
                <w:lang w:eastAsia="en-US"/>
              </w:rPr>
            </w:pPr>
            <w:r w:rsidRPr="00F82465">
              <w:rPr>
                <w:rFonts w:eastAsia="Calibri"/>
                <w:lang w:val="en-US" w:eastAsia="en-US"/>
              </w:rPr>
              <w:t>C</w:t>
            </w:r>
            <w:proofErr w:type="spellStart"/>
            <w:r w:rsidRPr="00F82465">
              <w:rPr>
                <w:rFonts w:eastAsia="Calibri"/>
                <w:lang w:eastAsia="en-US"/>
              </w:rPr>
              <w:t>уммарная</w:t>
            </w:r>
            <w:proofErr w:type="spellEnd"/>
            <w:r w:rsidRPr="00F82465">
              <w:rPr>
                <w:rFonts w:eastAsia="Calibri"/>
                <w:lang w:eastAsia="en-US"/>
              </w:rPr>
              <w:t xml:space="preserve"> доля участия уставном (складочном) капитале (паевом фонде):</w:t>
            </w:r>
          </w:p>
          <w:p w:rsidR="00FB00C0" w:rsidRPr="00F82465" w:rsidRDefault="00FB00C0" w:rsidP="009146DD">
            <w:pPr>
              <w:autoSpaceDE w:val="0"/>
              <w:autoSpaceDN w:val="0"/>
              <w:adjustRightInd w:val="0"/>
              <w:spacing w:line="240" w:lineRule="auto"/>
              <w:rPr>
                <w:rFonts w:eastAsia="Calibri"/>
                <w:lang w:eastAsia="en-US"/>
              </w:rPr>
            </w:pPr>
            <w:r w:rsidRPr="00F82465">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b/>
                <w:i/>
              </w:rPr>
              <w:t xml:space="preserve">Примечание: </w:t>
            </w:r>
            <w:r w:rsidRPr="00F82465">
              <w:rPr>
                <w:rFonts w:eastAsia="Calibri"/>
                <w:i/>
              </w:rPr>
              <w:t xml:space="preserve">Суммарная доля </w:t>
            </w:r>
            <w:r w:rsidRPr="00F82465">
              <w:rPr>
                <w:rFonts w:eastAsia="Calibri"/>
                <w:i/>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F82465">
              <w:rPr>
                <w:rFonts w:eastAsia="Calibri"/>
                <w:lang w:eastAsia="en-US"/>
              </w:rPr>
              <w:t xml:space="preserve"> </w:t>
            </w:r>
          </w:p>
        </w:tc>
        <w:tc>
          <w:tcPr>
            <w:tcW w:w="4297" w:type="dxa"/>
            <w:shd w:val="clear" w:color="auto" w:fill="auto"/>
          </w:tcPr>
          <w:p w:rsidR="00FB00C0" w:rsidRPr="00F82465" w:rsidRDefault="00FB00C0" w:rsidP="009146DD">
            <w:pPr>
              <w:autoSpaceDE w:val="0"/>
              <w:autoSpaceDN w:val="0"/>
              <w:adjustRightInd w:val="0"/>
              <w:spacing w:line="240" w:lineRule="auto"/>
              <w:outlineLvl w:val="0"/>
              <w:rPr>
                <w:rFonts w:eastAsia="Calibri"/>
                <w:i/>
              </w:rPr>
            </w:pPr>
          </w:p>
        </w:tc>
      </w:tr>
      <w:tr w:rsidR="00FB00C0" w:rsidRPr="00F82465" w:rsidTr="009146DD">
        <w:tc>
          <w:tcPr>
            <w:tcW w:w="612" w:type="dxa"/>
            <w:shd w:val="clear" w:color="auto" w:fill="auto"/>
          </w:tcPr>
          <w:p w:rsidR="00FB00C0" w:rsidRPr="00F82465" w:rsidRDefault="00FB00C0" w:rsidP="009146DD">
            <w:pPr>
              <w:autoSpaceDE w:val="0"/>
              <w:autoSpaceDN w:val="0"/>
              <w:adjustRightInd w:val="0"/>
              <w:spacing w:line="240" w:lineRule="auto"/>
              <w:jc w:val="center"/>
              <w:outlineLvl w:val="0"/>
              <w:rPr>
                <w:rFonts w:eastAsia="Calibri"/>
              </w:rPr>
            </w:pPr>
            <w:r w:rsidRPr="00F82465">
              <w:rPr>
                <w:rFonts w:eastAsia="Calibri"/>
              </w:rPr>
              <w:t>4.</w:t>
            </w:r>
          </w:p>
        </w:tc>
        <w:tc>
          <w:tcPr>
            <w:tcW w:w="4554" w:type="dxa"/>
            <w:shd w:val="clear" w:color="auto" w:fill="auto"/>
          </w:tcPr>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i/>
              </w:rPr>
              <w:t>только для юридических лиц:</w:t>
            </w:r>
          </w:p>
          <w:p w:rsidR="00FB00C0" w:rsidRPr="00F82465" w:rsidRDefault="00FB00C0" w:rsidP="009146DD">
            <w:pPr>
              <w:autoSpaceDE w:val="0"/>
              <w:autoSpaceDN w:val="0"/>
              <w:adjustRightInd w:val="0"/>
              <w:spacing w:line="240" w:lineRule="auto"/>
              <w:outlineLvl w:val="0"/>
              <w:rPr>
                <w:rFonts w:eastAsia="Calibri"/>
              </w:rPr>
            </w:pPr>
            <w:r w:rsidRPr="00F82465">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F82465" w:rsidRDefault="00FB00C0" w:rsidP="009146DD">
            <w:pPr>
              <w:autoSpaceDE w:val="0"/>
              <w:autoSpaceDN w:val="0"/>
              <w:adjustRightInd w:val="0"/>
              <w:spacing w:line="240" w:lineRule="auto"/>
              <w:outlineLvl w:val="0"/>
              <w:rPr>
                <w:rFonts w:eastAsia="Calibri"/>
                <w:i/>
              </w:rPr>
            </w:pPr>
            <w:r w:rsidRPr="00F82465">
              <w:rPr>
                <w:rFonts w:eastAsia="Calibri"/>
                <w:b/>
                <w:i/>
              </w:rPr>
              <w:t xml:space="preserve">Примечание: </w:t>
            </w:r>
            <w:r w:rsidRPr="00F82465">
              <w:rPr>
                <w:rFonts w:eastAsia="Calibri"/>
                <w:i/>
              </w:rPr>
              <w:t>Суммарные доли</w:t>
            </w:r>
            <w:r w:rsidRPr="00F82465">
              <w:rPr>
                <w:rFonts w:eastAsia="Calibri"/>
                <w:b/>
                <w:i/>
              </w:rPr>
              <w:t xml:space="preserve"> </w:t>
            </w:r>
            <w:r w:rsidRPr="00F82465">
              <w:rPr>
                <w:rFonts w:eastAsia="Calibri"/>
                <w:i/>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F82465"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5" w:name="_Toc439170690"/>
      <w:bookmarkStart w:id="886" w:name="_Toc439172792"/>
      <w:bookmarkStart w:id="887" w:name="_Toc439173236"/>
      <w:bookmarkStart w:id="888" w:name="_Toc439238232"/>
    </w:p>
    <w:bookmarkEnd w:id="885"/>
    <w:bookmarkEnd w:id="886"/>
    <w:bookmarkEnd w:id="887"/>
    <w:bookmarkEnd w:id="88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9" w:name="_Toc125426243"/>
      <w:bookmarkStart w:id="890" w:name="_Toc396984070"/>
      <w:bookmarkStart w:id="891" w:name="_Toc423423673"/>
      <w:r>
        <w:br w:type="page"/>
      </w:r>
    </w:p>
    <w:p w:rsidR="004F4D80" w:rsidRPr="007417E6" w:rsidRDefault="004F4D80" w:rsidP="004F4D80">
      <w:pPr>
        <w:pStyle w:val="3"/>
        <w:rPr>
          <w:sz w:val="22"/>
        </w:rPr>
      </w:pPr>
      <w:bookmarkStart w:id="892" w:name="_Toc439170691"/>
      <w:bookmarkStart w:id="893" w:name="_Toc439172793"/>
      <w:bookmarkStart w:id="894" w:name="_Toc439173237"/>
      <w:bookmarkStart w:id="895" w:name="_Toc439238233"/>
      <w:bookmarkStart w:id="896" w:name="_Toc439252780"/>
      <w:bookmarkStart w:id="897" w:name="_Toc439323754"/>
      <w:bookmarkStart w:id="898" w:name="_Toc440361391"/>
      <w:bookmarkStart w:id="899" w:name="_Toc440376146"/>
      <w:bookmarkStart w:id="900" w:name="_Toc440376273"/>
      <w:bookmarkStart w:id="901" w:name="_Toc440382531"/>
      <w:bookmarkStart w:id="902" w:name="_Toc440447201"/>
      <w:bookmarkStart w:id="903" w:name="_Toc440632362"/>
      <w:bookmarkStart w:id="904" w:name="_Toc440875134"/>
      <w:bookmarkStart w:id="905" w:name="_Toc441131379"/>
      <w:r>
        <w:rPr>
          <w:szCs w:val="24"/>
        </w:rPr>
        <w:lastRenderedPageBreak/>
        <w:t>Инструкции по заполнению</w:t>
      </w:r>
      <w:bookmarkEnd w:id="889"/>
      <w:r>
        <w:rPr>
          <w:szCs w:val="24"/>
        </w:rPr>
        <w:t xml:space="preserve"> Анкеты </w:t>
      </w:r>
      <w:r w:rsidR="00C236C0">
        <w:rPr>
          <w:szCs w:val="24"/>
        </w:rPr>
        <w:t>Участник</w:t>
      </w:r>
      <w:r>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FC6C52">
        <w:rPr>
          <w:sz w:val="24"/>
          <w:szCs w:val="24"/>
        </w:rPr>
        <w:fldChar w:fldCharType="begin"/>
      </w:r>
      <w:r w:rsidR="00D56F8C">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6" w:name="_Ref55336378"/>
      <w:bookmarkStart w:id="907" w:name="_Toc57314676"/>
      <w:bookmarkStart w:id="908" w:name="_Toc69728990"/>
      <w:bookmarkStart w:id="909" w:name="_Toc98253942"/>
      <w:bookmarkStart w:id="910" w:name="_Toc165173868"/>
      <w:bookmarkStart w:id="911" w:name="_Toc423423674"/>
      <w:bookmarkStart w:id="912" w:name="_Toc44113138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6"/>
      <w:bookmarkEnd w:id="907"/>
      <w:bookmarkEnd w:id="908"/>
      <w:bookmarkEnd w:id="909"/>
      <w:bookmarkEnd w:id="910"/>
      <w:bookmarkEnd w:id="911"/>
      <w:bookmarkEnd w:id="912"/>
    </w:p>
    <w:p w:rsidR="004F4D80" w:rsidRPr="00D904EF" w:rsidRDefault="004F4D80" w:rsidP="004F4D80">
      <w:pPr>
        <w:pStyle w:val="3"/>
        <w:rPr>
          <w:szCs w:val="24"/>
        </w:rPr>
      </w:pPr>
      <w:bookmarkStart w:id="913" w:name="_Toc98253943"/>
      <w:bookmarkStart w:id="914" w:name="_Toc157248195"/>
      <w:bookmarkStart w:id="915" w:name="_Toc157496564"/>
      <w:bookmarkStart w:id="916" w:name="_Toc158206103"/>
      <w:bookmarkStart w:id="917" w:name="_Toc164057788"/>
      <w:bookmarkStart w:id="918" w:name="_Toc164137138"/>
      <w:bookmarkStart w:id="919" w:name="_Toc164161298"/>
      <w:bookmarkStart w:id="920" w:name="_Toc165173869"/>
      <w:bookmarkStart w:id="921" w:name="_Toc439170693"/>
      <w:bookmarkStart w:id="922" w:name="_Toc439172795"/>
      <w:bookmarkStart w:id="923" w:name="_Toc439173239"/>
      <w:bookmarkStart w:id="924" w:name="_Toc439238235"/>
      <w:bookmarkStart w:id="925" w:name="_Toc439252782"/>
      <w:bookmarkStart w:id="926" w:name="_Toc439323756"/>
      <w:bookmarkStart w:id="927" w:name="_Toc440361393"/>
      <w:bookmarkStart w:id="928" w:name="_Toc440376275"/>
      <w:bookmarkStart w:id="929" w:name="_Toc440382533"/>
      <w:bookmarkStart w:id="930" w:name="_Toc440447203"/>
      <w:bookmarkStart w:id="931" w:name="_Toc440632364"/>
      <w:bookmarkStart w:id="932" w:name="_Toc440875136"/>
      <w:bookmarkStart w:id="933" w:name="_Toc441131381"/>
      <w:r w:rsidRPr="00D904EF">
        <w:rPr>
          <w:szCs w:val="24"/>
        </w:rPr>
        <w:t>Форма Справки о перечне и годовых объемах выполнения аналогичных договоров</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4" w:name="_Toc98253944"/>
      <w:bookmarkStart w:id="935" w:name="_Toc157248196"/>
      <w:bookmarkStart w:id="936" w:name="_Toc157496565"/>
      <w:bookmarkStart w:id="937" w:name="_Toc158206104"/>
      <w:bookmarkStart w:id="938" w:name="_Toc164057789"/>
      <w:bookmarkStart w:id="939" w:name="_Toc164137139"/>
      <w:bookmarkStart w:id="940" w:name="_Toc164161299"/>
      <w:bookmarkStart w:id="941" w:name="_Toc165173870"/>
      <w:r>
        <w:rPr>
          <w:szCs w:val="24"/>
        </w:rPr>
        <w:br w:type="page"/>
      </w:r>
    </w:p>
    <w:p w:rsidR="004F4D80" w:rsidRPr="00D904EF" w:rsidRDefault="004F4D80" w:rsidP="004F4D80">
      <w:pPr>
        <w:pStyle w:val="3"/>
        <w:rPr>
          <w:szCs w:val="24"/>
        </w:rPr>
      </w:pPr>
      <w:bookmarkStart w:id="942" w:name="_Toc439170694"/>
      <w:bookmarkStart w:id="943" w:name="_Toc439172796"/>
      <w:bookmarkStart w:id="944" w:name="_Toc439173240"/>
      <w:bookmarkStart w:id="945" w:name="_Toc439238236"/>
      <w:bookmarkStart w:id="946" w:name="_Toc439252783"/>
      <w:bookmarkStart w:id="947" w:name="_Toc439323757"/>
      <w:bookmarkStart w:id="948" w:name="_Toc440361394"/>
      <w:bookmarkStart w:id="949" w:name="_Toc440376276"/>
      <w:bookmarkStart w:id="950" w:name="_Toc440382534"/>
      <w:bookmarkStart w:id="951" w:name="_Toc440447204"/>
      <w:bookmarkStart w:id="952" w:name="_Toc440632365"/>
      <w:bookmarkStart w:id="953" w:name="_Toc440875137"/>
      <w:bookmarkStart w:id="954" w:name="_Toc441131382"/>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C6C52">
        <w:rPr>
          <w:sz w:val="24"/>
          <w:szCs w:val="24"/>
        </w:rPr>
        <w:fldChar w:fldCharType="begin"/>
      </w:r>
      <w:r w:rsidR="00D90031">
        <w:rPr>
          <w:sz w:val="24"/>
          <w:szCs w:val="24"/>
        </w:rPr>
        <w:instrText xml:space="preserve"> REF _Ref440274159 \r \h </w:instrText>
      </w:r>
      <w:r w:rsidR="00FC6C52">
        <w:rPr>
          <w:sz w:val="24"/>
          <w:szCs w:val="24"/>
        </w:rPr>
      </w:r>
      <w:r w:rsidR="00FC6C52">
        <w:rPr>
          <w:sz w:val="24"/>
          <w:szCs w:val="24"/>
        </w:rPr>
        <w:fldChar w:fldCharType="separate"/>
      </w:r>
      <w:r w:rsidR="00226D4B">
        <w:rPr>
          <w:sz w:val="24"/>
          <w:szCs w:val="24"/>
        </w:rPr>
        <w:t>4</w:t>
      </w:r>
      <w:r w:rsidR="00FC6C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5" w:name="_Ref55336389"/>
      <w:bookmarkStart w:id="956" w:name="_Toc57314677"/>
      <w:bookmarkStart w:id="957" w:name="_Toc69728991"/>
      <w:bookmarkStart w:id="958" w:name="_Toc98253945"/>
      <w:bookmarkStart w:id="959" w:name="_Toc165173871"/>
      <w:bookmarkStart w:id="960" w:name="_Toc423423675"/>
      <w:bookmarkStart w:id="961" w:name="_Toc441131383"/>
      <w:r w:rsidRPr="00F647F7">
        <w:lastRenderedPageBreak/>
        <w:t xml:space="preserve">Справка о материально-технических ресурсах (форма </w:t>
      </w:r>
      <w:r w:rsidR="00B8118F">
        <w:t>9</w:t>
      </w:r>
      <w:r w:rsidRPr="00F647F7">
        <w:t>)</w:t>
      </w:r>
      <w:bookmarkEnd w:id="955"/>
      <w:bookmarkEnd w:id="956"/>
      <w:bookmarkEnd w:id="957"/>
      <w:bookmarkEnd w:id="958"/>
      <w:bookmarkEnd w:id="959"/>
      <w:bookmarkEnd w:id="960"/>
      <w:bookmarkEnd w:id="961"/>
    </w:p>
    <w:p w:rsidR="004F4D80" w:rsidRPr="00D904EF" w:rsidRDefault="004F4D80" w:rsidP="004F4D80">
      <w:pPr>
        <w:pStyle w:val="3"/>
        <w:rPr>
          <w:szCs w:val="24"/>
        </w:rPr>
      </w:pPr>
      <w:bookmarkStart w:id="962" w:name="_Toc98253946"/>
      <w:bookmarkStart w:id="963" w:name="_Toc157248198"/>
      <w:bookmarkStart w:id="964" w:name="_Toc157496567"/>
      <w:bookmarkStart w:id="965" w:name="_Toc158206106"/>
      <w:bookmarkStart w:id="966" w:name="_Toc164057791"/>
      <w:bookmarkStart w:id="967" w:name="_Toc164137141"/>
      <w:bookmarkStart w:id="968" w:name="_Toc164161301"/>
      <w:bookmarkStart w:id="969" w:name="_Toc165173872"/>
      <w:bookmarkStart w:id="970" w:name="_Toc439170696"/>
      <w:bookmarkStart w:id="971" w:name="_Toc439172798"/>
      <w:bookmarkStart w:id="972" w:name="_Toc439173242"/>
      <w:bookmarkStart w:id="973" w:name="_Toc439238238"/>
      <w:bookmarkStart w:id="974" w:name="_Toc439252785"/>
      <w:bookmarkStart w:id="975" w:name="_Toc439323759"/>
      <w:bookmarkStart w:id="976" w:name="_Toc440361396"/>
      <w:bookmarkStart w:id="977" w:name="_Toc440376278"/>
      <w:bookmarkStart w:id="978" w:name="_Toc440382536"/>
      <w:bookmarkStart w:id="979" w:name="_Toc440447206"/>
      <w:bookmarkStart w:id="980" w:name="_Toc440632367"/>
      <w:bookmarkStart w:id="981" w:name="_Toc440875139"/>
      <w:bookmarkStart w:id="982" w:name="_Toc441131384"/>
      <w:r w:rsidRPr="00D904EF">
        <w:rPr>
          <w:szCs w:val="24"/>
        </w:rPr>
        <w:t>Форма Справки о материально-технических ресурсах</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3" w:name="_Toc98253947"/>
      <w:bookmarkStart w:id="984" w:name="_Toc157248199"/>
      <w:bookmarkStart w:id="985" w:name="_Toc157496568"/>
      <w:bookmarkStart w:id="986" w:name="_Toc158206107"/>
      <w:bookmarkStart w:id="987" w:name="_Toc164057792"/>
      <w:bookmarkStart w:id="988" w:name="_Toc164137142"/>
      <w:bookmarkStart w:id="989" w:name="_Toc164161302"/>
      <w:bookmarkStart w:id="990"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1" w:name="_Toc439170697"/>
      <w:bookmarkStart w:id="992" w:name="_Toc439172799"/>
      <w:bookmarkStart w:id="993" w:name="_Toc439173243"/>
      <w:bookmarkStart w:id="994" w:name="_Toc439238239"/>
      <w:bookmarkStart w:id="995" w:name="_Toc439252786"/>
      <w:bookmarkStart w:id="996" w:name="_Toc439323760"/>
      <w:bookmarkStart w:id="997" w:name="_Toc440361397"/>
      <w:bookmarkStart w:id="998" w:name="_Toc440376279"/>
      <w:bookmarkStart w:id="999" w:name="_Toc440382537"/>
      <w:bookmarkStart w:id="1000" w:name="_Toc440447207"/>
      <w:bookmarkStart w:id="1001" w:name="_Toc440632368"/>
      <w:bookmarkStart w:id="1002" w:name="_Toc440875140"/>
      <w:bookmarkStart w:id="1003" w:name="_Toc441131385"/>
      <w:r w:rsidRPr="00D904EF">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4" w:name="_Ref55336398"/>
      <w:bookmarkStart w:id="1005" w:name="_Toc57314678"/>
      <w:bookmarkStart w:id="1006" w:name="_Toc69728992"/>
      <w:bookmarkStart w:id="1007" w:name="_Toc98253948"/>
      <w:bookmarkStart w:id="1008" w:name="_Toc165173874"/>
      <w:bookmarkStart w:id="1009" w:name="_Toc423423676"/>
      <w:bookmarkStart w:id="1010" w:name="_Toc441131386"/>
      <w:r w:rsidRPr="00F647F7">
        <w:lastRenderedPageBreak/>
        <w:t xml:space="preserve">Справка о кадровых ресурсах (форма </w:t>
      </w:r>
      <w:r w:rsidR="00B8118F">
        <w:t>10</w:t>
      </w:r>
      <w:r w:rsidRPr="00F647F7">
        <w:t>)</w:t>
      </w:r>
      <w:bookmarkEnd w:id="1004"/>
      <w:bookmarkEnd w:id="1005"/>
      <w:bookmarkEnd w:id="1006"/>
      <w:bookmarkEnd w:id="1007"/>
      <w:bookmarkEnd w:id="1008"/>
      <w:bookmarkEnd w:id="1009"/>
      <w:bookmarkEnd w:id="1010"/>
    </w:p>
    <w:p w:rsidR="004F4D80" w:rsidRPr="00D904EF" w:rsidRDefault="004F4D80" w:rsidP="004F4D80">
      <w:pPr>
        <w:pStyle w:val="3"/>
        <w:rPr>
          <w:szCs w:val="24"/>
        </w:rPr>
      </w:pPr>
      <w:bookmarkStart w:id="1011" w:name="_Toc98253949"/>
      <w:bookmarkStart w:id="1012" w:name="_Toc157248201"/>
      <w:bookmarkStart w:id="1013" w:name="_Toc157496570"/>
      <w:bookmarkStart w:id="1014" w:name="_Toc158206109"/>
      <w:bookmarkStart w:id="1015" w:name="_Toc164057794"/>
      <w:bookmarkStart w:id="1016" w:name="_Toc164137144"/>
      <w:bookmarkStart w:id="1017" w:name="_Toc164161304"/>
      <w:bookmarkStart w:id="1018" w:name="_Toc165173875"/>
      <w:bookmarkStart w:id="1019" w:name="_Toc439170699"/>
      <w:bookmarkStart w:id="1020" w:name="_Toc439172801"/>
      <w:bookmarkStart w:id="1021" w:name="_Toc439173245"/>
      <w:bookmarkStart w:id="1022" w:name="_Toc439238241"/>
      <w:bookmarkStart w:id="1023" w:name="_Toc439252788"/>
      <w:bookmarkStart w:id="1024" w:name="_Toc439323762"/>
      <w:bookmarkStart w:id="1025" w:name="_Toc440361399"/>
      <w:bookmarkStart w:id="1026" w:name="_Toc440376281"/>
      <w:bookmarkStart w:id="1027" w:name="_Toc440382539"/>
      <w:bookmarkStart w:id="1028" w:name="_Toc440447209"/>
      <w:bookmarkStart w:id="1029" w:name="_Toc440632370"/>
      <w:bookmarkStart w:id="1030" w:name="_Toc440875142"/>
      <w:bookmarkStart w:id="1031" w:name="_Toc441131387"/>
      <w:r w:rsidRPr="00D904EF">
        <w:rPr>
          <w:szCs w:val="24"/>
        </w:rPr>
        <w:t>Форма Справки о кадровых ресурсах</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2" w:name="_Toc98253950"/>
      <w:bookmarkStart w:id="1033" w:name="_Toc157248202"/>
      <w:bookmarkStart w:id="1034" w:name="_Toc157496571"/>
      <w:bookmarkStart w:id="1035" w:name="_Toc158206110"/>
      <w:bookmarkStart w:id="1036" w:name="_Toc164057795"/>
      <w:bookmarkStart w:id="1037" w:name="_Toc164137145"/>
      <w:bookmarkStart w:id="1038" w:name="_Toc164161305"/>
      <w:bookmarkStart w:id="1039" w:name="_Toc165173876"/>
      <w:r>
        <w:rPr>
          <w:b/>
          <w:szCs w:val="24"/>
        </w:rPr>
        <w:br w:type="page"/>
      </w:r>
    </w:p>
    <w:p w:rsidR="004F4D80" w:rsidRPr="00D904EF" w:rsidRDefault="004F4D80" w:rsidP="004F4D80">
      <w:pPr>
        <w:pStyle w:val="3"/>
        <w:rPr>
          <w:szCs w:val="24"/>
        </w:rPr>
      </w:pPr>
      <w:bookmarkStart w:id="1040" w:name="_Toc439170700"/>
      <w:bookmarkStart w:id="1041" w:name="_Toc439172802"/>
      <w:bookmarkStart w:id="1042" w:name="_Toc439173246"/>
      <w:bookmarkStart w:id="1043" w:name="_Toc439238242"/>
      <w:bookmarkStart w:id="1044" w:name="_Toc439252789"/>
      <w:bookmarkStart w:id="1045" w:name="_Toc439323763"/>
      <w:bookmarkStart w:id="1046" w:name="_Toc440361400"/>
      <w:bookmarkStart w:id="1047" w:name="_Toc440376282"/>
      <w:bookmarkStart w:id="1048" w:name="_Toc440382540"/>
      <w:bookmarkStart w:id="1049" w:name="_Toc440447210"/>
      <w:bookmarkStart w:id="1050" w:name="_Toc440632371"/>
      <w:bookmarkStart w:id="1051" w:name="_Toc440875143"/>
      <w:bookmarkStart w:id="1052" w:name="_Toc441131388"/>
      <w:r w:rsidRPr="00D904EF">
        <w:rPr>
          <w:szCs w:val="24"/>
        </w:rPr>
        <w:lastRenderedPageBreak/>
        <w:t>Инструкции по заполнению</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3" w:name="_Toc165173881"/>
      <w:bookmarkStart w:id="1054" w:name="_Ref194749267"/>
      <w:bookmarkStart w:id="1055" w:name="_Toc423423677"/>
      <w:bookmarkStart w:id="1056" w:name="_Ref440271993"/>
      <w:bookmarkStart w:id="1057" w:name="_Ref440274659"/>
      <w:bookmarkStart w:id="1058" w:name="_Toc441131389"/>
      <w:bookmarkStart w:id="1059" w:name="_Ref90381523"/>
      <w:bookmarkStart w:id="1060" w:name="_Toc90385124"/>
      <w:bookmarkStart w:id="1061" w:name="_Ref96861029"/>
      <w:bookmarkStart w:id="1062" w:name="_Toc97651410"/>
      <w:bookmarkStart w:id="106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3"/>
      <w:bookmarkEnd w:id="1054"/>
      <w:bookmarkEnd w:id="1055"/>
      <w:bookmarkEnd w:id="1056"/>
      <w:bookmarkEnd w:id="1057"/>
      <w:bookmarkEnd w:id="1058"/>
    </w:p>
    <w:p w:rsidR="004F4D80" w:rsidRPr="00D904EF" w:rsidRDefault="004F4D80" w:rsidP="004F4D80">
      <w:pPr>
        <w:pStyle w:val="3"/>
        <w:rPr>
          <w:szCs w:val="24"/>
        </w:rPr>
      </w:pPr>
      <w:bookmarkStart w:id="1064" w:name="_Toc97651411"/>
      <w:bookmarkStart w:id="1065" w:name="_Toc98253956"/>
      <w:bookmarkStart w:id="1066" w:name="_Toc157248208"/>
      <w:bookmarkStart w:id="1067" w:name="_Toc157496577"/>
      <w:bookmarkStart w:id="1068" w:name="_Toc158206116"/>
      <w:bookmarkStart w:id="1069" w:name="_Toc164057801"/>
      <w:bookmarkStart w:id="1070" w:name="_Toc164137151"/>
      <w:bookmarkStart w:id="1071" w:name="_Toc164161311"/>
      <w:bookmarkStart w:id="1072" w:name="_Toc165173882"/>
      <w:bookmarkStart w:id="1073" w:name="_Toc439170702"/>
      <w:bookmarkStart w:id="1074" w:name="_Toc439172804"/>
      <w:bookmarkStart w:id="1075" w:name="_Toc439173248"/>
      <w:bookmarkStart w:id="1076" w:name="_Toc439238244"/>
      <w:bookmarkStart w:id="1077" w:name="_Toc439252791"/>
      <w:bookmarkStart w:id="1078" w:name="_Toc439323765"/>
      <w:bookmarkStart w:id="1079" w:name="_Toc440361402"/>
      <w:bookmarkStart w:id="1080" w:name="_Toc440376284"/>
      <w:bookmarkStart w:id="1081" w:name="_Toc440382542"/>
      <w:bookmarkStart w:id="1082" w:name="_Toc440447212"/>
      <w:bookmarkStart w:id="1083" w:name="_Toc440632373"/>
      <w:bookmarkStart w:id="1084" w:name="_Toc440875145"/>
      <w:bookmarkStart w:id="1085"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7651412"/>
      <w:bookmarkStart w:id="1087" w:name="_Toc98253957"/>
      <w:bookmarkStart w:id="1088" w:name="_Toc157248209"/>
      <w:bookmarkStart w:id="1089" w:name="_Toc157496578"/>
      <w:bookmarkStart w:id="1090" w:name="_Toc158206117"/>
      <w:bookmarkStart w:id="1091" w:name="_Toc164057802"/>
      <w:bookmarkStart w:id="1092" w:name="_Toc164137152"/>
      <w:bookmarkStart w:id="1093" w:name="_Toc164161312"/>
      <w:bookmarkStart w:id="1094" w:name="_Toc165173883"/>
      <w:r>
        <w:rPr>
          <w:b/>
          <w:szCs w:val="24"/>
        </w:rPr>
        <w:br w:type="page"/>
      </w:r>
    </w:p>
    <w:p w:rsidR="004F4D80" w:rsidRPr="00D904EF" w:rsidRDefault="004F4D80" w:rsidP="004F4D80">
      <w:pPr>
        <w:pStyle w:val="3"/>
        <w:rPr>
          <w:szCs w:val="24"/>
        </w:rPr>
      </w:pPr>
      <w:bookmarkStart w:id="1095" w:name="_Toc439170703"/>
      <w:bookmarkStart w:id="1096" w:name="_Toc439172805"/>
      <w:bookmarkStart w:id="1097" w:name="_Toc439173249"/>
      <w:bookmarkStart w:id="1098" w:name="_Toc439238245"/>
      <w:bookmarkStart w:id="1099" w:name="_Toc439252792"/>
      <w:bookmarkStart w:id="1100" w:name="_Toc439323766"/>
      <w:bookmarkStart w:id="1101" w:name="_Toc440361403"/>
      <w:bookmarkStart w:id="1102" w:name="_Toc440376285"/>
      <w:bookmarkStart w:id="1103" w:name="_Toc440382543"/>
      <w:bookmarkStart w:id="1104" w:name="_Toc440447213"/>
      <w:bookmarkStart w:id="1105" w:name="_Toc440632374"/>
      <w:bookmarkStart w:id="1106" w:name="_Toc440875146"/>
      <w:bookmarkStart w:id="1107" w:name="_Toc441131391"/>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9"/>
    <w:bookmarkEnd w:id="1060"/>
    <w:bookmarkEnd w:id="1061"/>
    <w:bookmarkEnd w:id="1062"/>
    <w:bookmarkEnd w:id="106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8"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9" w:name="_Toc423423680"/>
      <w:bookmarkStart w:id="1110" w:name="_Ref440272035"/>
      <w:bookmarkStart w:id="1111" w:name="_Ref440274733"/>
      <w:bookmarkStart w:id="1112" w:name="_Toc44113139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8"/>
      <w:bookmarkEnd w:id="1109"/>
      <w:bookmarkEnd w:id="1110"/>
      <w:bookmarkEnd w:id="1111"/>
      <w:bookmarkEnd w:id="1112"/>
    </w:p>
    <w:p w:rsidR="004F4D80" w:rsidRPr="00E87023" w:rsidRDefault="004F4D80" w:rsidP="004F4D80">
      <w:pPr>
        <w:pStyle w:val="3"/>
        <w:rPr>
          <w:sz w:val="22"/>
        </w:rPr>
      </w:pPr>
      <w:bookmarkStart w:id="1113" w:name="_Toc343690584"/>
      <w:bookmarkStart w:id="1114" w:name="_Toc372294428"/>
      <w:bookmarkStart w:id="1115" w:name="_Toc379288896"/>
      <w:bookmarkStart w:id="1116" w:name="_Toc384734780"/>
      <w:bookmarkStart w:id="1117" w:name="_Toc396984078"/>
      <w:bookmarkStart w:id="1118" w:name="_Toc423423681"/>
      <w:bookmarkStart w:id="1119" w:name="_Toc439170710"/>
      <w:bookmarkStart w:id="1120" w:name="_Toc439172812"/>
      <w:bookmarkStart w:id="1121" w:name="_Toc439173253"/>
      <w:bookmarkStart w:id="1122" w:name="_Toc439238249"/>
      <w:bookmarkStart w:id="1123" w:name="_Toc439252796"/>
      <w:bookmarkStart w:id="1124" w:name="_Toc439323770"/>
      <w:bookmarkStart w:id="1125" w:name="_Toc440361405"/>
      <w:bookmarkStart w:id="1126" w:name="_Toc440376287"/>
      <w:bookmarkStart w:id="1127" w:name="_Toc440382545"/>
      <w:bookmarkStart w:id="1128" w:name="_Toc440447215"/>
      <w:bookmarkStart w:id="1129" w:name="_Toc440632376"/>
      <w:bookmarkStart w:id="1130" w:name="_Toc440875148"/>
      <w:bookmarkStart w:id="1131"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2" w:name="_Toc343690585"/>
      <w:bookmarkStart w:id="1133" w:name="_Toc372294429"/>
      <w:bookmarkStart w:id="1134" w:name="_Toc379288897"/>
      <w:bookmarkStart w:id="1135" w:name="_Toc384734781"/>
      <w:bookmarkStart w:id="1136" w:name="_Toc396984079"/>
      <w:bookmarkStart w:id="1137" w:name="_Toc423423682"/>
      <w:bookmarkStart w:id="1138" w:name="_Toc439170711"/>
      <w:bookmarkStart w:id="1139" w:name="_Toc439172813"/>
      <w:bookmarkStart w:id="1140" w:name="_Toc439173254"/>
      <w:bookmarkStart w:id="1141" w:name="_Toc439238250"/>
      <w:bookmarkStart w:id="1142" w:name="_Toc439252797"/>
      <w:bookmarkStart w:id="1143" w:name="_Toc439323771"/>
      <w:bookmarkStart w:id="1144" w:name="_Toc440361406"/>
      <w:bookmarkStart w:id="1145" w:name="_Toc440376288"/>
      <w:bookmarkStart w:id="1146" w:name="_Toc440382546"/>
      <w:bookmarkStart w:id="1147" w:name="_Toc440447216"/>
      <w:bookmarkStart w:id="1148" w:name="_Toc440632377"/>
      <w:bookmarkStart w:id="1149" w:name="_Toc440875149"/>
      <w:bookmarkStart w:id="1150" w:name="_Toc441131394"/>
      <w:r w:rsidRPr="00D27071">
        <w:rPr>
          <w:szCs w:val="24"/>
        </w:rPr>
        <w:lastRenderedPageBreak/>
        <w:t>Инструкции по заполнению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2" w:name="_Toc423423683"/>
      <w:bookmarkStart w:id="1153" w:name="_Ref440272051"/>
      <w:bookmarkStart w:id="1154" w:name="_Ref440274744"/>
      <w:bookmarkStart w:id="1155"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1"/>
      <w:bookmarkEnd w:id="1152"/>
      <w:bookmarkEnd w:id="1153"/>
      <w:bookmarkEnd w:id="1154"/>
      <w:bookmarkEnd w:id="1155"/>
    </w:p>
    <w:p w:rsidR="004F4D80" w:rsidRPr="008C4223" w:rsidRDefault="004F4D80" w:rsidP="004F4D80">
      <w:pPr>
        <w:pStyle w:val="3"/>
        <w:rPr>
          <w:szCs w:val="24"/>
        </w:rPr>
      </w:pPr>
      <w:bookmarkStart w:id="1156" w:name="_Toc343690587"/>
      <w:bookmarkStart w:id="1157" w:name="_Toc372294431"/>
      <w:bookmarkStart w:id="1158" w:name="_Toc379288899"/>
      <w:bookmarkStart w:id="1159" w:name="_Toc384734783"/>
      <w:bookmarkStart w:id="1160" w:name="_Toc396984081"/>
      <w:bookmarkStart w:id="1161" w:name="_Toc423423684"/>
      <w:bookmarkStart w:id="1162" w:name="_Toc439170713"/>
      <w:bookmarkStart w:id="1163" w:name="_Toc439172815"/>
      <w:bookmarkStart w:id="1164" w:name="_Toc439173256"/>
      <w:bookmarkStart w:id="1165" w:name="_Toc439238252"/>
      <w:bookmarkStart w:id="1166" w:name="_Toc439252799"/>
      <w:bookmarkStart w:id="1167" w:name="_Toc439323773"/>
      <w:bookmarkStart w:id="1168" w:name="_Toc440361408"/>
      <w:bookmarkStart w:id="1169" w:name="_Toc440376290"/>
      <w:bookmarkStart w:id="1170" w:name="_Toc440382548"/>
      <w:bookmarkStart w:id="1171" w:name="_Toc440447218"/>
      <w:bookmarkStart w:id="1172" w:name="_Toc440632379"/>
      <w:bookmarkStart w:id="1173" w:name="_Toc440875151"/>
      <w:bookmarkStart w:id="1174" w:name="_Toc441131396"/>
      <w:r w:rsidRPr="008C4223">
        <w:rPr>
          <w:szCs w:val="24"/>
        </w:rPr>
        <w:t xml:space="preserve">Форма </w:t>
      </w:r>
      <w:bookmarkEnd w:id="1156"/>
      <w:bookmarkEnd w:id="1157"/>
      <w:bookmarkEnd w:id="1158"/>
      <w:bookmarkEnd w:id="1159"/>
      <w:bookmarkEnd w:id="1160"/>
      <w:bookmarkEnd w:id="1161"/>
      <w:bookmarkEnd w:id="1162"/>
      <w:bookmarkEnd w:id="1163"/>
      <w:bookmarkEnd w:id="1164"/>
      <w:bookmarkEnd w:id="1165"/>
      <w:bookmarkEnd w:id="1166"/>
      <w:r w:rsidR="000D70B6" w:rsidRPr="000D70B6">
        <w:rPr>
          <w:szCs w:val="24"/>
        </w:rPr>
        <w:t>Согласия на обработку персональных данных</w:t>
      </w:r>
      <w:bookmarkEnd w:id="1167"/>
      <w:bookmarkEnd w:id="1168"/>
      <w:bookmarkEnd w:id="1169"/>
      <w:bookmarkEnd w:id="1170"/>
      <w:bookmarkEnd w:id="1171"/>
      <w:bookmarkEnd w:id="1172"/>
      <w:bookmarkEnd w:id="1173"/>
      <w:bookmarkEnd w:id="117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5" w:name="_Toc439252801"/>
      <w:bookmarkStart w:id="1176" w:name="_Toc439323774"/>
      <w:bookmarkStart w:id="1177" w:name="_Toc440361409"/>
      <w:bookmarkStart w:id="1178" w:name="_Toc440376291"/>
      <w:bookmarkStart w:id="1179" w:name="_Toc440382549"/>
      <w:bookmarkStart w:id="1180" w:name="_Toc440447219"/>
      <w:bookmarkStart w:id="1181" w:name="_Toc440632380"/>
      <w:bookmarkStart w:id="1182" w:name="_Toc440875152"/>
      <w:bookmarkStart w:id="1183" w:name="_Toc441131397"/>
      <w:r w:rsidRPr="005A2CAE">
        <w:rPr>
          <w:szCs w:val="24"/>
        </w:rPr>
        <w:lastRenderedPageBreak/>
        <w:t>Инструкции по заполнению</w:t>
      </w:r>
      <w:bookmarkEnd w:id="1175"/>
      <w:bookmarkEnd w:id="1176"/>
      <w:bookmarkEnd w:id="1177"/>
      <w:bookmarkEnd w:id="1178"/>
      <w:bookmarkEnd w:id="1179"/>
      <w:bookmarkEnd w:id="1180"/>
      <w:bookmarkEnd w:id="1181"/>
      <w:bookmarkEnd w:id="1182"/>
      <w:bookmarkEnd w:id="1183"/>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4" w:name="_Ref440272256"/>
      <w:bookmarkStart w:id="1185" w:name="_Ref440272678"/>
      <w:bookmarkStart w:id="1186" w:name="_Ref440274944"/>
      <w:bookmarkStart w:id="1187" w:name="_Toc441131398"/>
      <w:r w:rsidRPr="007A6A39">
        <w:lastRenderedPageBreak/>
        <w:t>Соглашение о неустойке (форма 1</w:t>
      </w:r>
      <w:r w:rsidR="00635719">
        <w:t>4</w:t>
      </w:r>
      <w:r w:rsidRPr="007A6A39">
        <w:t>)</w:t>
      </w:r>
      <w:bookmarkEnd w:id="1184"/>
      <w:bookmarkEnd w:id="1185"/>
      <w:bookmarkEnd w:id="1186"/>
      <w:bookmarkEnd w:id="1187"/>
    </w:p>
    <w:p w:rsidR="007A6A39" w:rsidRPr="007A6A39" w:rsidRDefault="007A6A39" w:rsidP="007A6A39">
      <w:pPr>
        <w:pStyle w:val="3"/>
        <w:rPr>
          <w:szCs w:val="24"/>
        </w:rPr>
      </w:pPr>
      <w:bookmarkStart w:id="1188" w:name="_Toc439170715"/>
      <w:bookmarkStart w:id="1189" w:name="_Toc439172817"/>
      <w:bookmarkStart w:id="1190" w:name="_Toc439173259"/>
      <w:bookmarkStart w:id="1191" w:name="_Toc439238255"/>
      <w:bookmarkStart w:id="1192" w:name="_Toc439252803"/>
      <w:bookmarkStart w:id="1193" w:name="_Toc439323776"/>
      <w:bookmarkStart w:id="1194" w:name="_Toc440361411"/>
      <w:bookmarkStart w:id="1195" w:name="_Toc440376293"/>
      <w:bookmarkStart w:id="1196" w:name="_Toc440382551"/>
      <w:bookmarkStart w:id="1197" w:name="_Toc440447221"/>
      <w:bookmarkStart w:id="1198" w:name="_Toc440632382"/>
      <w:bookmarkStart w:id="1199" w:name="_Toc440875154"/>
      <w:bookmarkStart w:id="1200" w:name="_Toc441131399"/>
      <w:r w:rsidRPr="007A6A39">
        <w:rPr>
          <w:szCs w:val="24"/>
        </w:rPr>
        <w:t>Форма соглашени</w:t>
      </w:r>
      <w:r w:rsidR="00E47073">
        <w:rPr>
          <w:szCs w:val="24"/>
        </w:rPr>
        <w:t>я</w:t>
      </w:r>
      <w:r w:rsidRPr="007A6A39">
        <w:rPr>
          <w:szCs w:val="24"/>
        </w:rPr>
        <w:t xml:space="preserve"> о неустойке</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FC6C52">
        <w:rPr>
          <w:vertAlign w:val="subscript"/>
        </w:rPr>
        <w:fldChar w:fldCharType="begin"/>
      </w:r>
      <w:r>
        <w:rPr>
          <w:vertAlign w:val="subscript"/>
        </w:rPr>
        <w:instrText xml:space="preserve"> REF _Ref440275279 \r \h </w:instrText>
      </w:r>
      <w:r w:rsidR="00FC6C52">
        <w:rPr>
          <w:vertAlign w:val="subscript"/>
        </w:rPr>
      </w:r>
      <w:r w:rsidR="00FC6C52">
        <w:rPr>
          <w:vertAlign w:val="subscript"/>
        </w:rPr>
        <w:fldChar w:fldCharType="separate"/>
      </w:r>
      <w:r>
        <w:rPr>
          <w:vertAlign w:val="subscript"/>
        </w:rPr>
        <w:t>1.1.4</w:t>
      </w:r>
      <w:r w:rsidR="00FC6C52">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AF551C">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FC6C52">
        <w:rPr>
          <w:vertAlign w:val="subscript"/>
        </w:rPr>
        <w:fldChar w:fldCharType="begin"/>
      </w:r>
      <w:r>
        <w:rPr>
          <w:vertAlign w:val="subscript"/>
        </w:rPr>
        <w:instrText xml:space="preserve"> REF _Ref440275279 \r \h </w:instrText>
      </w:r>
      <w:r w:rsidR="00FC6C52">
        <w:rPr>
          <w:vertAlign w:val="subscript"/>
        </w:rPr>
      </w:r>
      <w:r w:rsidR="00FC6C52">
        <w:rPr>
          <w:vertAlign w:val="subscript"/>
        </w:rPr>
        <w:fldChar w:fldCharType="separate"/>
      </w:r>
      <w:r>
        <w:rPr>
          <w:vertAlign w:val="subscript"/>
        </w:rPr>
        <w:t>1.1.4</w:t>
      </w:r>
      <w:r w:rsidR="00FC6C52">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1" w:name="_Toc439170716"/>
      <w:bookmarkStart w:id="1202" w:name="_Toc439172818"/>
      <w:bookmarkStart w:id="1203" w:name="_Toc439173260"/>
      <w:bookmarkStart w:id="1204" w:name="_Toc439238256"/>
      <w:bookmarkStart w:id="1205" w:name="_Toc439252804"/>
      <w:bookmarkStart w:id="1206" w:name="_Toc439323777"/>
      <w:bookmarkStart w:id="1207" w:name="_Toc440361412"/>
      <w:bookmarkStart w:id="1208" w:name="_Toc440376294"/>
      <w:bookmarkStart w:id="1209" w:name="_Toc440382552"/>
      <w:bookmarkStart w:id="1210" w:name="_Toc440447222"/>
      <w:bookmarkStart w:id="1211" w:name="_Toc440632383"/>
      <w:bookmarkStart w:id="1212" w:name="_Toc440875155"/>
      <w:bookmarkStart w:id="1213" w:name="_Toc441131400"/>
      <w:r w:rsidRPr="007857E5">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r w:rsidR="00DB3D71">
        <w:fldChar w:fldCharType="begin"/>
      </w:r>
      <w:r w:rsidR="00DB3D71">
        <w:instrText xml:space="preserve"> REF _Ref55336310 \r \h  \* MERGEFORMAT </w:instrText>
      </w:r>
      <w:r w:rsidR="00DB3D71">
        <w:fldChar w:fldCharType="separate"/>
      </w:r>
      <w:r w:rsidR="00226D4B" w:rsidRPr="002669B3">
        <w:rPr>
          <w:sz w:val="24"/>
          <w:szCs w:val="24"/>
        </w:rPr>
        <w:t>5.1</w:t>
      </w:r>
      <w:r w:rsidR="00DB3D71">
        <w:fldChar w:fldCharType="end"/>
      </w:r>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свое фирменное наименование (в </w:t>
      </w:r>
      <w:proofErr w:type="spellStart"/>
      <w:r w:rsidRPr="002669B3">
        <w:rPr>
          <w:sz w:val="24"/>
          <w:szCs w:val="24"/>
        </w:rPr>
        <w:t>т.ч</w:t>
      </w:r>
      <w:proofErr w:type="spellEnd"/>
      <w:r w:rsidRPr="002669B3">
        <w:rPr>
          <w:sz w:val="24"/>
          <w:szCs w:val="24"/>
        </w:rPr>
        <w:t>.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4" w:name="_Ref440272274"/>
      <w:bookmarkStart w:id="1215" w:name="_Ref440274756"/>
      <w:bookmarkStart w:id="1216"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4"/>
      <w:bookmarkEnd w:id="1215"/>
      <w:bookmarkEnd w:id="1216"/>
    </w:p>
    <w:p w:rsidR="007857E5" w:rsidRPr="00E47073" w:rsidRDefault="007857E5" w:rsidP="007857E5">
      <w:pPr>
        <w:pStyle w:val="3"/>
        <w:rPr>
          <w:szCs w:val="24"/>
        </w:rPr>
      </w:pPr>
      <w:bookmarkStart w:id="1217" w:name="_Toc439170718"/>
      <w:bookmarkStart w:id="1218" w:name="_Toc439172820"/>
      <w:bookmarkStart w:id="1219" w:name="_Toc439173262"/>
      <w:bookmarkStart w:id="1220" w:name="_Toc439238258"/>
      <w:bookmarkStart w:id="1221" w:name="_Toc439252806"/>
      <w:bookmarkStart w:id="1222" w:name="_Toc439323779"/>
      <w:bookmarkStart w:id="1223" w:name="_Toc440361414"/>
      <w:bookmarkStart w:id="1224" w:name="_Toc440376296"/>
      <w:bookmarkStart w:id="1225" w:name="_Toc440382554"/>
      <w:bookmarkStart w:id="1226" w:name="_Toc440447224"/>
      <w:bookmarkStart w:id="1227" w:name="_Toc440632385"/>
      <w:bookmarkStart w:id="1228" w:name="_Toc440875157"/>
      <w:bookmarkStart w:id="1229" w:name="_Toc441131402"/>
      <w:r w:rsidRPr="00E47073">
        <w:rPr>
          <w:szCs w:val="24"/>
        </w:rPr>
        <w:t xml:space="preserve">Форма </w:t>
      </w:r>
      <w:bookmarkEnd w:id="1217"/>
      <w:r w:rsidR="00E47073" w:rsidRPr="00E47073">
        <w:rPr>
          <w:szCs w:val="24"/>
        </w:rPr>
        <w:t>согласия Участника налоговым органам на разглашение сведений, составляющих налоговую тайну</w:t>
      </w:r>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0" w:name="_Toc300142269"/>
      <w:bookmarkStart w:id="1231" w:name="_Toc309735391"/>
      <w:bookmarkStart w:id="123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0"/>
      <w:r w:rsidRPr="007857E5">
        <w:rPr>
          <w:b/>
          <w:bCs w:val="0"/>
          <w:snapToGrid w:val="0"/>
          <w:sz w:val="24"/>
          <w:szCs w:val="24"/>
        </w:rPr>
        <w:t xml:space="preserve"> </w:t>
      </w:r>
      <w:bookmarkEnd w:id="1231"/>
      <w:bookmarkEnd w:id="123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3" w:name="_Toc439170719"/>
      <w:bookmarkStart w:id="1234" w:name="_Toc439172821"/>
      <w:bookmarkStart w:id="1235" w:name="_Toc439173263"/>
      <w:bookmarkStart w:id="1236" w:name="_Toc439238259"/>
      <w:bookmarkStart w:id="1237" w:name="_Toc439252807"/>
      <w:bookmarkStart w:id="1238" w:name="_Toc439323780"/>
      <w:bookmarkStart w:id="1239" w:name="_Toc440361415"/>
      <w:bookmarkStart w:id="1240" w:name="_Toc440376297"/>
      <w:bookmarkStart w:id="1241" w:name="_Toc440382555"/>
      <w:bookmarkStart w:id="1242" w:name="_Toc440447225"/>
      <w:bookmarkStart w:id="1243" w:name="_Toc440632386"/>
      <w:bookmarkStart w:id="1244" w:name="_Toc440875158"/>
      <w:bookmarkStart w:id="1245" w:name="_Toc441131403"/>
      <w:r w:rsidRPr="007857E5">
        <w:rPr>
          <w:szCs w:val="24"/>
        </w:rPr>
        <w:lastRenderedPageBreak/>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6" w:name="_Ref93268095"/>
      <w:bookmarkStart w:id="1247" w:name="_Ref93268099"/>
      <w:bookmarkStart w:id="1248" w:name="_Toc98253958"/>
      <w:bookmarkStart w:id="1249" w:name="_Toc165173884"/>
      <w:bookmarkStart w:id="1250" w:name="_Toc423423678"/>
      <w:bookmarkStart w:id="1251" w:name="_Ref440272510"/>
      <w:bookmarkStart w:id="1252" w:name="_Ref440274961"/>
      <w:bookmarkStart w:id="1253" w:name="_Ref90381141"/>
      <w:bookmarkStart w:id="1254" w:name="_Toc90385121"/>
      <w:bookmarkStart w:id="1255" w:name="_Toc98253952"/>
      <w:bookmarkStart w:id="1256" w:name="_Toc165173878"/>
      <w:bookmarkStart w:id="1257" w:name="_Toc423427449"/>
      <w:bookmarkStart w:id="1258"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635719" w:rsidRPr="00D904EF" w:rsidRDefault="00635719" w:rsidP="00635719">
      <w:pPr>
        <w:pStyle w:val="3"/>
        <w:rPr>
          <w:szCs w:val="24"/>
        </w:rPr>
      </w:pPr>
      <w:bookmarkStart w:id="1259" w:name="_Toc90385125"/>
      <w:bookmarkStart w:id="1260" w:name="_Toc439170705"/>
      <w:bookmarkStart w:id="1261" w:name="_Toc439172807"/>
      <w:bookmarkStart w:id="1262" w:name="_Toc439173268"/>
      <w:bookmarkStart w:id="1263" w:name="_Toc439238264"/>
      <w:bookmarkStart w:id="1264" w:name="_Toc439252812"/>
      <w:bookmarkStart w:id="1265" w:name="_Toc439323785"/>
      <w:bookmarkStart w:id="1266" w:name="_Toc440361420"/>
      <w:bookmarkStart w:id="1267" w:name="_Toc440376302"/>
      <w:bookmarkStart w:id="1268" w:name="_Toc440382560"/>
      <w:bookmarkStart w:id="1269" w:name="_Toc440447230"/>
      <w:bookmarkStart w:id="1270" w:name="_Toc440632391"/>
      <w:bookmarkStart w:id="1271" w:name="_Toc440875160"/>
      <w:bookmarkStart w:id="1272" w:name="_Toc441131405"/>
      <w:r w:rsidRPr="00D904EF">
        <w:rPr>
          <w:szCs w:val="24"/>
        </w:rPr>
        <w:t xml:space="preserve">Форма </w:t>
      </w:r>
      <w:bookmarkEnd w:id="1259"/>
      <w:bookmarkEnd w:id="1260"/>
      <w:bookmarkEnd w:id="1261"/>
      <w:bookmarkEnd w:id="1262"/>
      <w:bookmarkEnd w:id="1263"/>
      <w:bookmarkEnd w:id="1264"/>
      <w:bookmarkEnd w:id="1265"/>
      <w:bookmarkEnd w:id="1266"/>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7"/>
      <w:bookmarkEnd w:id="1268"/>
      <w:bookmarkEnd w:id="1269"/>
      <w:bookmarkEnd w:id="1270"/>
      <w:bookmarkEnd w:id="1271"/>
      <w:bookmarkEnd w:id="12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3" w:name="_Toc90385126"/>
      <w:bookmarkStart w:id="1274" w:name="_Toc98253959"/>
      <w:bookmarkStart w:id="1275" w:name="_Toc157248211"/>
      <w:bookmarkStart w:id="1276" w:name="_Toc157496580"/>
      <w:bookmarkStart w:id="1277" w:name="_Toc158206119"/>
      <w:bookmarkStart w:id="1278" w:name="_Toc164057804"/>
      <w:bookmarkStart w:id="1279" w:name="_Toc164137154"/>
      <w:bookmarkStart w:id="1280" w:name="_Toc164161314"/>
      <w:bookmarkStart w:id="1281" w:name="_Toc165173885"/>
      <w:r>
        <w:rPr>
          <w:b/>
          <w:szCs w:val="24"/>
        </w:rPr>
        <w:br w:type="page"/>
      </w:r>
    </w:p>
    <w:p w:rsidR="00635719" w:rsidRPr="00D904EF" w:rsidRDefault="00635719" w:rsidP="00635719">
      <w:pPr>
        <w:pStyle w:val="3"/>
        <w:rPr>
          <w:szCs w:val="24"/>
        </w:rPr>
      </w:pPr>
      <w:bookmarkStart w:id="1282" w:name="_Toc439170706"/>
      <w:bookmarkStart w:id="1283" w:name="_Toc439172808"/>
      <w:bookmarkStart w:id="1284" w:name="_Toc439173269"/>
      <w:bookmarkStart w:id="1285" w:name="_Toc439238265"/>
      <w:bookmarkStart w:id="1286" w:name="_Toc439252813"/>
      <w:bookmarkStart w:id="1287" w:name="_Toc439323786"/>
      <w:bookmarkStart w:id="1288" w:name="_Toc440361421"/>
      <w:bookmarkStart w:id="1289" w:name="_Toc440376303"/>
      <w:bookmarkStart w:id="1290" w:name="_Toc440382561"/>
      <w:bookmarkStart w:id="1291" w:name="_Toc440447231"/>
      <w:bookmarkStart w:id="1292" w:name="_Toc440632392"/>
      <w:bookmarkStart w:id="1293" w:name="_Toc440875161"/>
      <w:bookmarkStart w:id="1294" w:name="_Toc441131406"/>
      <w:r w:rsidRPr="00D904EF">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FC6C52">
        <w:rPr>
          <w:sz w:val="24"/>
          <w:szCs w:val="24"/>
        </w:rPr>
        <w:fldChar w:fldCharType="begin"/>
      </w:r>
      <w:r w:rsidR="00C718E2">
        <w:rPr>
          <w:sz w:val="24"/>
          <w:szCs w:val="24"/>
        </w:rPr>
        <w:instrText xml:space="preserve"> REF _Ref440271628 \r \h </w:instrText>
      </w:r>
      <w:r w:rsidR="00FC6C52">
        <w:rPr>
          <w:sz w:val="24"/>
          <w:szCs w:val="24"/>
        </w:rPr>
      </w:r>
      <w:r w:rsidR="00FC6C52">
        <w:rPr>
          <w:sz w:val="24"/>
          <w:szCs w:val="24"/>
        </w:rPr>
        <w:fldChar w:fldCharType="separate"/>
      </w:r>
      <w:r w:rsidR="00226D4B">
        <w:rPr>
          <w:sz w:val="24"/>
          <w:szCs w:val="24"/>
        </w:rPr>
        <w:t>3.3.9</w:t>
      </w:r>
      <w:r w:rsidR="00FC6C5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FC6C52">
        <w:rPr>
          <w:sz w:val="24"/>
          <w:szCs w:val="24"/>
        </w:rPr>
        <w:fldChar w:fldCharType="begin"/>
      </w:r>
      <w:r w:rsidR="00D90031">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FC6C52">
        <w:rPr>
          <w:sz w:val="24"/>
          <w:szCs w:val="24"/>
        </w:rPr>
        <w:fldChar w:fldCharType="begin"/>
      </w:r>
      <w:r w:rsidR="00D90031">
        <w:rPr>
          <w:sz w:val="24"/>
          <w:szCs w:val="24"/>
        </w:rPr>
        <w:instrText xml:space="preserve"> REF _Ref440274337 \r \h </w:instrText>
      </w:r>
      <w:r w:rsidR="00FC6C52">
        <w:rPr>
          <w:sz w:val="24"/>
          <w:szCs w:val="24"/>
        </w:rPr>
      </w:r>
      <w:r w:rsidR="00FC6C52">
        <w:rPr>
          <w:sz w:val="24"/>
          <w:szCs w:val="24"/>
        </w:rPr>
        <w:fldChar w:fldCharType="separate"/>
      </w:r>
      <w:r w:rsidR="00226D4B">
        <w:rPr>
          <w:sz w:val="24"/>
          <w:szCs w:val="24"/>
        </w:rPr>
        <w:t>5.2</w:t>
      </w:r>
      <w:r w:rsidR="00FC6C5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FC6C52">
        <w:rPr>
          <w:sz w:val="24"/>
          <w:szCs w:val="24"/>
        </w:rPr>
        <w:fldChar w:fldCharType="begin"/>
      </w:r>
      <w:r w:rsidR="00D90031">
        <w:rPr>
          <w:sz w:val="24"/>
          <w:szCs w:val="24"/>
        </w:rPr>
        <w:instrText xml:space="preserve"> REF _Ref440274366 \r \h </w:instrText>
      </w:r>
      <w:r w:rsidR="00FC6C52">
        <w:rPr>
          <w:sz w:val="24"/>
          <w:szCs w:val="24"/>
        </w:rPr>
      </w:r>
      <w:r w:rsidR="00FC6C52">
        <w:rPr>
          <w:sz w:val="24"/>
          <w:szCs w:val="24"/>
        </w:rPr>
        <w:fldChar w:fldCharType="separate"/>
      </w:r>
      <w:r w:rsidR="00226D4B">
        <w:rPr>
          <w:sz w:val="24"/>
          <w:szCs w:val="24"/>
        </w:rPr>
        <w:t>5.4</w:t>
      </w:r>
      <w:r w:rsidR="00FC6C5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5" w:name="_Ref440376324"/>
      <w:bookmarkStart w:id="1296" w:name="_Ref440376401"/>
      <w:bookmarkStart w:id="1297"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5"/>
      <w:bookmarkEnd w:id="1296"/>
      <w:bookmarkEnd w:id="1297"/>
    </w:p>
    <w:p w:rsidR="00CA1534" w:rsidRPr="00D904EF" w:rsidRDefault="00CA1534" w:rsidP="00CA1534">
      <w:pPr>
        <w:pStyle w:val="3"/>
        <w:rPr>
          <w:szCs w:val="24"/>
        </w:rPr>
      </w:pPr>
      <w:bookmarkStart w:id="1298" w:name="_Toc440376305"/>
      <w:bookmarkStart w:id="1299" w:name="_Toc440382563"/>
      <w:bookmarkStart w:id="1300" w:name="_Toc440447233"/>
      <w:bookmarkStart w:id="1301" w:name="_Toc440632394"/>
      <w:bookmarkStart w:id="1302" w:name="_Toc440875163"/>
      <w:bookmarkStart w:id="1303"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8"/>
      <w:bookmarkEnd w:id="1299"/>
      <w:bookmarkEnd w:id="1300"/>
      <w:bookmarkEnd w:id="1301"/>
      <w:bookmarkEnd w:id="1302"/>
      <w:bookmarkEnd w:id="130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4" w:name="_Toc440376306"/>
      <w:bookmarkStart w:id="1305" w:name="_Toc440382564"/>
      <w:bookmarkStart w:id="1306" w:name="_Toc440447234"/>
      <w:bookmarkStart w:id="1307" w:name="_Toc440632395"/>
      <w:bookmarkStart w:id="1308" w:name="_Toc440875164"/>
      <w:bookmarkStart w:id="1309" w:name="_Toc441131409"/>
      <w:r w:rsidRPr="00D904EF">
        <w:rPr>
          <w:szCs w:val="24"/>
        </w:rPr>
        <w:lastRenderedPageBreak/>
        <w:t>Инструкции по заполнению</w:t>
      </w:r>
      <w:bookmarkEnd w:id="1304"/>
      <w:bookmarkEnd w:id="1305"/>
      <w:bookmarkEnd w:id="1306"/>
      <w:bookmarkEnd w:id="1307"/>
      <w:bookmarkEnd w:id="1308"/>
      <w:bookmarkEnd w:id="130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C6C52">
        <w:rPr>
          <w:sz w:val="24"/>
          <w:szCs w:val="24"/>
        </w:rPr>
        <w:fldChar w:fldCharType="begin"/>
      </w:r>
      <w:r w:rsidR="001A63D5">
        <w:rPr>
          <w:sz w:val="24"/>
          <w:szCs w:val="24"/>
        </w:rPr>
        <w:instrText xml:space="preserve"> REF _Ref440876660 \r \h </w:instrText>
      </w:r>
      <w:r w:rsidR="00FC6C52">
        <w:rPr>
          <w:sz w:val="24"/>
          <w:szCs w:val="24"/>
        </w:rPr>
      </w:r>
      <w:r w:rsidR="00FC6C52">
        <w:rPr>
          <w:sz w:val="24"/>
          <w:szCs w:val="24"/>
        </w:rPr>
        <w:fldChar w:fldCharType="separate"/>
      </w:r>
      <w:r w:rsidR="00226D4B">
        <w:rPr>
          <w:sz w:val="24"/>
          <w:szCs w:val="24"/>
        </w:rPr>
        <w:t>3.3.10</w:t>
      </w:r>
      <w:r w:rsidR="00FC6C5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FC6C52">
        <w:rPr>
          <w:sz w:val="24"/>
          <w:szCs w:val="24"/>
        </w:rPr>
        <w:fldChar w:fldCharType="begin"/>
      </w:r>
      <w:r>
        <w:rPr>
          <w:sz w:val="24"/>
          <w:szCs w:val="24"/>
        </w:rPr>
        <w:instrText xml:space="preserve"> REF _Ref55336310 \r \h </w:instrText>
      </w:r>
      <w:r w:rsidR="00FC6C52">
        <w:rPr>
          <w:sz w:val="24"/>
          <w:szCs w:val="24"/>
        </w:rPr>
      </w:r>
      <w:r w:rsidR="00FC6C52">
        <w:rPr>
          <w:sz w:val="24"/>
          <w:szCs w:val="24"/>
        </w:rPr>
        <w:fldChar w:fldCharType="separate"/>
      </w:r>
      <w:r w:rsidR="00226D4B">
        <w:rPr>
          <w:sz w:val="24"/>
          <w:szCs w:val="24"/>
        </w:rPr>
        <w:t>5.1</w:t>
      </w:r>
      <w:r w:rsidR="00FC6C5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FC6C52">
        <w:rPr>
          <w:sz w:val="24"/>
          <w:szCs w:val="24"/>
        </w:rPr>
        <w:fldChar w:fldCharType="begin"/>
      </w:r>
      <w:r w:rsidR="00CA1534">
        <w:rPr>
          <w:sz w:val="24"/>
          <w:szCs w:val="24"/>
        </w:rPr>
        <w:instrText xml:space="preserve"> REF _Ref440274337 \r \h </w:instrText>
      </w:r>
      <w:r w:rsidR="00FC6C52">
        <w:rPr>
          <w:sz w:val="24"/>
          <w:szCs w:val="24"/>
        </w:rPr>
      </w:r>
      <w:r w:rsidR="00FC6C52">
        <w:rPr>
          <w:sz w:val="24"/>
          <w:szCs w:val="24"/>
        </w:rPr>
        <w:fldChar w:fldCharType="separate"/>
      </w:r>
      <w:r w:rsidR="00226D4B">
        <w:rPr>
          <w:sz w:val="24"/>
          <w:szCs w:val="24"/>
        </w:rPr>
        <w:t>5.2</w:t>
      </w:r>
      <w:r w:rsidR="00FC6C5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FC6C52">
        <w:rPr>
          <w:sz w:val="24"/>
          <w:szCs w:val="24"/>
        </w:rPr>
        <w:fldChar w:fldCharType="begin"/>
      </w:r>
      <w:r w:rsidR="00CA1534">
        <w:rPr>
          <w:sz w:val="24"/>
          <w:szCs w:val="24"/>
        </w:rPr>
        <w:instrText xml:space="preserve"> REF _Ref440274366 \r \h </w:instrText>
      </w:r>
      <w:r w:rsidR="00FC6C52">
        <w:rPr>
          <w:sz w:val="24"/>
          <w:szCs w:val="24"/>
        </w:rPr>
      </w:r>
      <w:r w:rsidR="00FC6C52">
        <w:rPr>
          <w:sz w:val="24"/>
          <w:szCs w:val="24"/>
        </w:rPr>
        <w:fldChar w:fldCharType="separate"/>
      </w:r>
      <w:r w:rsidR="00226D4B">
        <w:rPr>
          <w:sz w:val="24"/>
          <w:szCs w:val="24"/>
        </w:rPr>
        <w:t>5.4</w:t>
      </w:r>
      <w:r w:rsidR="00FC6C52">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3E" w:rsidRDefault="00A24A3E">
      <w:pPr>
        <w:spacing w:line="240" w:lineRule="auto"/>
      </w:pPr>
      <w:r>
        <w:separator/>
      </w:r>
    </w:p>
  </w:endnote>
  <w:endnote w:type="continuationSeparator" w:id="0">
    <w:p w:rsidR="00A24A3E" w:rsidRDefault="00A24A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FC6C52">
    <w:pPr>
      <w:pStyle w:val="aff2"/>
      <w:framePr w:wrap="around" w:vAnchor="text" w:hAnchor="margin" w:xAlign="right" w:y="1"/>
      <w:rPr>
        <w:rStyle w:val="a6"/>
      </w:rPr>
    </w:pPr>
    <w:r>
      <w:rPr>
        <w:rStyle w:val="a6"/>
      </w:rPr>
      <w:fldChar w:fldCharType="begin"/>
    </w:r>
    <w:r w:rsidR="00892D7B">
      <w:rPr>
        <w:rStyle w:val="a6"/>
      </w:rPr>
      <w:instrText xml:space="preserve">PAGE  </w:instrText>
    </w:r>
    <w:r>
      <w:rPr>
        <w:rStyle w:val="a6"/>
      </w:rPr>
      <w:fldChar w:fldCharType="end"/>
    </w:r>
  </w:p>
  <w:p w:rsidR="00892D7B" w:rsidRDefault="00892D7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Pr="00FA0376" w:rsidRDefault="00892D7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6C52" w:rsidRPr="00FA0376">
      <w:rPr>
        <w:sz w:val="16"/>
        <w:szCs w:val="16"/>
        <w:lang w:eastAsia="ru-RU"/>
      </w:rPr>
      <w:fldChar w:fldCharType="begin"/>
    </w:r>
    <w:r w:rsidRPr="00FA0376">
      <w:rPr>
        <w:sz w:val="16"/>
        <w:szCs w:val="16"/>
        <w:lang w:eastAsia="ru-RU"/>
      </w:rPr>
      <w:instrText xml:space="preserve"> PAGE </w:instrText>
    </w:r>
    <w:r w:rsidR="00FC6C52" w:rsidRPr="00FA0376">
      <w:rPr>
        <w:sz w:val="16"/>
        <w:szCs w:val="16"/>
        <w:lang w:eastAsia="ru-RU"/>
      </w:rPr>
      <w:fldChar w:fldCharType="separate"/>
    </w:r>
    <w:r w:rsidR="00B90F29">
      <w:rPr>
        <w:noProof/>
        <w:sz w:val="16"/>
        <w:szCs w:val="16"/>
        <w:lang w:eastAsia="ru-RU"/>
      </w:rPr>
      <w:t>30</w:t>
    </w:r>
    <w:r w:rsidR="00FC6C52" w:rsidRPr="00FA0376">
      <w:rPr>
        <w:sz w:val="16"/>
        <w:szCs w:val="16"/>
        <w:lang w:eastAsia="ru-RU"/>
      </w:rPr>
      <w:fldChar w:fldCharType="end"/>
    </w:r>
  </w:p>
  <w:p w:rsidR="00892D7B" w:rsidRPr="00EE0539" w:rsidRDefault="00892D7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F4EF1">
      <w:rPr>
        <w:sz w:val="18"/>
        <w:szCs w:val="18"/>
      </w:rPr>
      <w:t>Договора</w:t>
    </w:r>
    <w:r w:rsidR="001F4EF1" w:rsidRPr="00B047CF">
      <w:rPr>
        <w:sz w:val="18"/>
        <w:szCs w:val="18"/>
      </w:rPr>
      <w:t xml:space="preserve"> </w:t>
    </w:r>
    <w:r w:rsidR="00DF7C9F">
      <w:rPr>
        <w:sz w:val="18"/>
        <w:szCs w:val="18"/>
      </w:rPr>
      <w:t>на оказание услуг п</w:t>
    </w:r>
    <w:r w:rsidR="00DF7C9F">
      <w:rPr>
        <w:sz w:val="18"/>
        <w:szCs w:val="18"/>
        <w:lang w:val="ru-RU"/>
      </w:rPr>
      <w:t>о сервисному обслуживанию и ремонту оргтехники</w:t>
    </w:r>
    <w:r w:rsidR="001F4EF1" w:rsidRPr="00B047CF">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3E" w:rsidRDefault="00A24A3E">
      <w:pPr>
        <w:spacing w:line="240" w:lineRule="auto"/>
      </w:pPr>
      <w:r>
        <w:separator/>
      </w:r>
    </w:p>
  </w:footnote>
  <w:footnote w:type="continuationSeparator" w:id="0">
    <w:p w:rsidR="00A24A3E" w:rsidRDefault="00A24A3E">
      <w:pPr>
        <w:spacing w:line="240" w:lineRule="auto"/>
      </w:pPr>
      <w:r>
        <w:continuationSeparator/>
      </w:r>
    </w:p>
  </w:footnote>
  <w:footnote w:id="1">
    <w:p w:rsidR="00892D7B" w:rsidRDefault="00892D7B"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892D7B" w:rsidRDefault="00892D7B"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Pr="00930031" w:rsidRDefault="00892D7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D7B" w:rsidRDefault="00892D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9AC4BB7"/>
    <w:multiLevelType w:val="hybridMultilevel"/>
    <w:tmpl w:val="F43C2608"/>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2"/>
  </w:num>
  <w:num w:numId="24">
    <w:abstractNumId w:val="132"/>
  </w:num>
  <w:num w:numId="25">
    <w:abstractNumId w:val="117"/>
  </w:num>
  <w:num w:numId="26">
    <w:abstractNumId w:val="110"/>
  </w:num>
  <w:num w:numId="27">
    <w:abstractNumId w:val="77"/>
  </w:num>
  <w:num w:numId="28">
    <w:abstractNumId w:val="101"/>
  </w:num>
  <w:num w:numId="29">
    <w:abstractNumId w:val="133"/>
  </w:num>
  <w:num w:numId="30">
    <w:abstractNumId w:val="97"/>
  </w:num>
  <w:num w:numId="31">
    <w:abstractNumId w:val="98"/>
  </w:num>
  <w:num w:numId="32">
    <w:abstractNumId w:val="116"/>
  </w:num>
  <w:num w:numId="33">
    <w:abstractNumId w:val="137"/>
  </w:num>
  <w:num w:numId="34">
    <w:abstractNumId w:val="120"/>
  </w:num>
  <w:num w:numId="35">
    <w:abstractNumId w:val="109"/>
  </w:num>
  <w:num w:numId="36">
    <w:abstractNumId w:val="81"/>
  </w:num>
  <w:num w:numId="37">
    <w:abstractNumId w:val="83"/>
  </w:num>
  <w:num w:numId="38">
    <w:abstractNumId w:val="91"/>
  </w:num>
  <w:num w:numId="39">
    <w:abstractNumId w:val="99"/>
  </w:num>
  <w:num w:numId="40">
    <w:abstractNumId w:val="108"/>
  </w:num>
  <w:num w:numId="41">
    <w:abstractNumId w:val="85"/>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1"/>
  </w:num>
  <w:num w:numId="52">
    <w:abstractNumId w:val="123"/>
  </w:num>
  <w:num w:numId="53">
    <w:abstractNumId w:val="95"/>
  </w:num>
  <w:num w:numId="54">
    <w:abstractNumId w:val="126"/>
  </w:num>
  <w:num w:numId="55">
    <w:abstractNumId w:val="82"/>
  </w:num>
  <w:num w:numId="56">
    <w:abstractNumId w:val="131"/>
  </w:num>
  <w:num w:numId="57">
    <w:abstractNumId w:val="105"/>
  </w:num>
  <w:num w:numId="58">
    <w:abstractNumId w:val="103"/>
  </w:num>
  <w:num w:numId="59">
    <w:abstractNumId w:val="84"/>
  </w:num>
  <w:num w:numId="60">
    <w:abstractNumId w:val="86"/>
  </w:num>
  <w:num w:numId="61">
    <w:abstractNumId w:val="73"/>
  </w:num>
  <w:num w:numId="62">
    <w:abstractNumId w:val="107"/>
  </w:num>
  <w:num w:numId="63">
    <w:abstractNumId w:val="115"/>
  </w:num>
  <w:num w:numId="64">
    <w:abstractNumId w:val="74"/>
  </w:num>
  <w:num w:numId="65">
    <w:abstractNumId w:val="94"/>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8"/>
  </w:num>
  <w:num w:numId="75">
    <w:abstractNumId w:val="112"/>
  </w:num>
  <w:num w:numId="76">
    <w:abstractNumId w:val="100"/>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2"/>
  </w:num>
  <w:num w:numId="82">
    <w:abstractNumId w:val="113"/>
  </w:num>
  <w:num w:numId="83">
    <w:abstractNumId w:val="90"/>
  </w:num>
  <w:num w:numId="84">
    <w:abstractNumId w:val="136"/>
  </w:num>
  <w:num w:numId="85">
    <w:abstractNumId w:val="13"/>
  </w:num>
  <w:num w:numId="86">
    <w:abstractNumId w:val="20"/>
  </w:num>
  <w:num w:numId="87">
    <w:abstractNumId w:val="70"/>
  </w:num>
  <w:num w:numId="88">
    <w:abstractNumId w:val="119"/>
  </w:num>
  <w:num w:numId="89">
    <w:abstractNumId w:val="93"/>
  </w:num>
  <w:num w:numId="90">
    <w:abstractNumId w:val="1"/>
  </w:num>
  <w:num w:numId="91">
    <w:abstractNumId w:val="142"/>
  </w:num>
  <w:num w:numId="92">
    <w:abstractNumId w:val="8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3C70"/>
    <w:rsid w:val="0012590A"/>
    <w:rsid w:val="001259A2"/>
    <w:rsid w:val="001324A1"/>
    <w:rsid w:val="0013328C"/>
    <w:rsid w:val="00134962"/>
    <w:rsid w:val="001519E9"/>
    <w:rsid w:val="00155DAF"/>
    <w:rsid w:val="00157A6B"/>
    <w:rsid w:val="0016246B"/>
    <w:rsid w:val="00162A8F"/>
    <w:rsid w:val="00166CFA"/>
    <w:rsid w:val="001702EE"/>
    <w:rsid w:val="00170C72"/>
    <w:rsid w:val="001716DB"/>
    <w:rsid w:val="00172E04"/>
    <w:rsid w:val="0017646C"/>
    <w:rsid w:val="0018103F"/>
    <w:rsid w:val="00185B1B"/>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4EF1"/>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4232"/>
    <w:rsid w:val="003345FE"/>
    <w:rsid w:val="00337F28"/>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0A97"/>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45E1"/>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9BB"/>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627A"/>
    <w:rsid w:val="0070668D"/>
    <w:rsid w:val="00711BC4"/>
    <w:rsid w:val="00717F60"/>
    <w:rsid w:val="00721B30"/>
    <w:rsid w:val="00722DDA"/>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1B14"/>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37A7"/>
    <w:rsid w:val="009D4440"/>
    <w:rsid w:val="009D532D"/>
    <w:rsid w:val="009D59A4"/>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4A3E"/>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0F29"/>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128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D71"/>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DF7C9F"/>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46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 w:val="00FF7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312B5-D0A2-462B-BA2A-BC4EB1B7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75</Pages>
  <Words>21787</Words>
  <Characters>124189</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145685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7</cp:revision>
  <cp:lastPrinted>2015-12-29T14:27:00Z</cp:lastPrinted>
  <dcterms:created xsi:type="dcterms:W3CDTF">2016-01-21T10:16:00Z</dcterms:created>
  <dcterms:modified xsi:type="dcterms:W3CDTF">2016-01-22T05:40:00Z</dcterms:modified>
</cp:coreProperties>
</file>